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F9427" w14:textId="553598B6" w:rsidR="00BD4334" w:rsidRPr="00573AAC" w:rsidRDefault="00BD4334" w:rsidP="00BD4334">
      <w:pPr>
        <w:pStyle w:val="LO-Normal"/>
        <w:jc w:val="right"/>
        <w:rPr>
          <w:sz w:val="16"/>
          <w:szCs w:val="16"/>
        </w:rPr>
      </w:pPr>
      <w:bookmarkStart w:id="0" w:name="_Hlk98931375"/>
      <w:bookmarkStart w:id="1" w:name="_Hlk106178232"/>
      <w:bookmarkEnd w:id="0"/>
      <w:r w:rsidRPr="0080055D">
        <w:rPr>
          <w:sz w:val="16"/>
          <w:szCs w:val="16"/>
        </w:rPr>
        <w:t xml:space="preserve">Załącznik nr </w:t>
      </w:r>
      <w:r>
        <w:rPr>
          <w:sz w:val="16"/>
          <w:szCs w:val="16"/>
        </w:rPr>
        <w:t>5</w:t>
      </w:r>
      <w:r w:rsidRPr="0080055D">
        <w:rPr>
          <w:sz w:val="16"/>
          <w:szCs w:val="16"/>
        </w:rPr>
        <w:t xml:space="preserve"> </w:t>
      </w:r>
      <w:r w:rsidRPr="0080055D">
        <w:rPr>
          <w:sz w:val="16"/>
          <w:szCs w:val="16"/>
        </w:rPr>
        <w:br/>
        <w:t xml:space="preserve">do zapytania ofertowego </w:t>
      </w:r>
      <w:r w:rsidRPr="0080055D">
        <w:rPr>
          <w:sz w:val="16"/>
          <w:szCs w:val="16"/>
        </w:rPr>
        <w:br/>
        <w:t>PCPR.AG.235/</w:t>
      </w:r>
      <w:r w:rsidR="005F42BA">
        <w:rPr>
          <w:sz w:val="16"/>
          <w:szCs w:val="16"/>
        </w:rPr>
        <w:t>4</w:t>
      </w:r>
      <w:r w:rsidRPr="0080055D">
        <w:rPr>
          <w:sz w:val="16"/>
          <w:szCs w:val="16"/>
        </w:rPr>
        <w:t>/202</w:t>
      </w:r>
      <w:r w:rsidR="00965446">
        <w:rPr>
          <w:sz w:val="16"/>
          <w:szCs w:val="16"/>
        </w:rPr>
        <w:t>3</w:t>
      </w:r>
    </w:p>
    <w:bookmarkEnd w:id="1"/>
    <w:p w14:paraId="5585A7DA" w14:textId="5E57B19E" w:rsidR="0076147F" w:rsidRDefault="0076147F"/>
    <w:p w14:paraId="51F89B76" w14:textId="4970F228" w:rsidR="00F74801" w:rsidRDefault="00F74801"/>
    <w:p w14:paraId="742476C1" w14:textId="77777777" w:rsidR="002127F2" w:rsidRPr="00E374A9" w:rsidRDefault="002127F2" w:rsidP="002127F2">
      <w:pPr>
        <w:keepNext/>
        <w:numPr>
          <w:ilvl w:val="1"/>
          <w:numId w:val="33"/>
        </w:numPr>
        <w:tabs>
          <w:tab w:val="clear" w:pos="0"/>
          <w:tab w:val="num" w:pos="576"/>
        </w:tabs>
        <w:suppressAutoHyphens/>
        <w:spacing w:before="240" w:after="60"/>
        <w:ind w:left="576" w:hanging="576"/>
        <w:jc w:val="center"/>
        <w:outlineLvl w:val="1"/>
        <w:rPr>
          <w:rFonts w:ascii="Calibri Light" w:hAnsi="Calibri Light" w:cs="Calibri Light"/>
          <w:b/>
          <w:bCs/>
          <w:i/>
          <w:iCs/>
          <w:sz w:val="22"/>
          <w:szCs w:val="22"/>
          <w:lang w:val="x-none" w:eastAsia="ar-SA"/>
        </w:rPr>
      </w:pPr>
      <w:r w:rsidRPr="00E374A9">
        <w:rPr>
          <w:b/>
          <w:bCs/>
          <w:sz w:val="22"/>
          <w:szCs w:val="22"/>
          <w:lang w:val="x-none" w:eastAsia="ar-SA"/>
        </w:rPr>
        <w:t>UMOWA POWIERZENIA PRZETWARZANIA DANYCH</w:t>
      </w:r>
      <w:r w:rsidRPr="00E374A9">
        <w:rPr>
          <w:b/>
          <w:bCs/>
          <w:sz w:val="22"/>
          <w:szCs w:val="22"/>
          <w:lang w:eastAsia="ar-SA"/>
        </w:rPr>
        <w:t xml:space="preserve"> OSOBOWYCH</w:t>
      </w:r>
    </w:p>
    <w:p w14:paraId="2FE70C28" w14:textId="77777777" w:rsidR="0078614C" w:rsidRDefault="002127F2" w:rsidP="00715C81">
      <w:pPr>
        <w:pStyle w:val="Nagwek11"/>
        <w:numPr>
          <w:ilvl w:val="0"/>
          <w:numId w:val="33"/>
        </w:numPr>
        <w:rPr>
          <w:sz w:val="22"/>
          <w:szCs w:val="22"/>
          <w:lang w:eastAsia="ar-SA"/>
        </w:rPr>
      </w:pPr>
      <w:r w:rsidRPr="007B08AE">
        <w:rPr>
          <w:sz w:val="22"/>
          <w:szCs w:val="22"/>
          <w:lang w:eastAsia="ar-SA"/>
        </w:rPr>
        <w:t xml:space="preserve">Nr </w:t>
      </w:r>
      <w:r w:rsidR="00BD4334" w:rsidRPr="007B08AE">
        <w:rPr>
          <w:sz w:val="22"/>
          <w:szCs w:val="22"/>
          <w:lang w:eastAsia="ar-SA"/>
        </w:rPr>
        <w:t>…….</w:t>
      </w:r>
      <w:r w:rsidRPr="007B08AE">
        <w:rPr>
          <w:sz w:val="22"/>
          <w:szCs w:val="22"/>
          <w:lang w:eastAsia="ar-SA"/>
        </w:rPr>
        <w:t>/PCPR/202</w:t>
      </w:r>
      <w:r w:rsidR="00965446">
        <w:rPr>
          <w:sz w:val="22"/>
          <w:szCs w:val="22"/>
          <w:lang w:eastAsia="ar-SA"/>
        </w:rPr>
        <w:t>3</w:t>
      </w:r>
      <w:r w:rsidRPr="007B08AE">
        <w:rPr>
          <w:sz w:val="22"/>
          <w:szCs w:val="22"/>
          <w:lang w:eastAsia="ar-SA"/>
        </w:rPr>
        <w:t xml:space="preserve">/DO zawarta w dniu </w:t>
      </w:r>
      <w:r w:rsidR="00BD4334" w:rsidRPr="007B08AE">
        <w:rPr>
          <w:sz w:val="22"/>
          <w:szCs w:val="22"/>
          <w:lang w:eastAsia="ar-SA"/>
        </w:rPr>
        <w:t>………………</w:t>
      </w:r>
      <w:r w:rsidRPr="007B08AE">
        <w:rPr>
          <w:sz w:val="22"/>
          <w:szCs w:val="22"/>
          <w:lang w:eastAsia="ar-SA"/>
        </w:rPr>
        <w:t xml:space="preserve"> 202</w:t>
      </w:r>
      <w:r w:rsidR="00965446">
        <w:rPr>
          <w:sz w:val="22"/>
          <w:szCs w:val="22"/>
          <w:lang w:eastAsia="ar-SA"/>
        </w:rPr>
        <w:t>3</w:t>
      </w:r>
      <w:r w:rsidRPr="007B08AE">
        <w:rPr>
          <w:sz w:val="22"/>
          <w:szCs w:val="22"/>
          <w:lang w:eastAsia="ar-SA"/>
        </w:rPr>
        <w:t xml:space="preserve"> r. </w:t>
      </w:r>
    </w:p>
    <w:p w14:paraId="7973BE50" w14:textId="77777777" w:rsidR="0078614C" w:rsidRDefault="0078614C" w:rsidP="0078614C">
      <w:pPr>
        <w:rPr>
          <w:rFonts w:eastAsia="Calibri"/>
        </w:rPr>
      </w:pPr>
    </w:p>
    <w:p w14:paraId="05CD4D8F" w14:textId="1CD383CB" w:rsidR="002127F2" w:rsidRPr="0078614C" w:rsidRDefault="002127F2" w:rsidP="0078614C">
      <w:pPr>
        <w:ind w:left="-142"/>
        <w:rPr>
          <w:b/>
          <w:bCs/>
          <w:sz w:val="22"/>
          <w:szCs w:val="22"/>
          <w:lang w:eastAsia="ar-SA"/>
        </w:rPr>
      </w:pPr>
      <w:r w:rsidRPr="0078614C">
        <w:rPr>
          <w:rFonts w:eastAsia="Calibri"/>
        </w:rPr>
        <w:t xml:space="preserve">pomiędzy: </w:t>
      </w:r>
    </w:p>
    <w:p w14:paraId="544FBD91" w14:textId="73E3F344" w:rsidR="001573F7" w:rsidRPr="001573F7" w:rsidRDefault="001573F7" w:rsidP="001573F7">
      <w:pPr>
        <w:spacing w:line="259" w:lineRule="auto"/>
        <w:ind w:left="-142"/>
        <w:jc w:val="both"/>
        <w:rPr>
          <w:rFonts w:eastAsiaTheme="minorHAnsi"/>
          <w:sz w:val="22"/>
          <w:szCs w:val="22"/>
          <w:lang w:eastAsia="en-US"/>
        </w:rPr>
      </w:pPr>
      <w:r w:rsidRPr="001573F7">
        <w:rPr>
          <w:rFonts w:eastAsiaTheme="minorHAnsi"/>
          <w:sz w:val="22"/>
          <w:szCs w:val="22"/>
          <w:lang w:eastAsia="en-US"/>
        </w:rPr>
        <w:t xml:space="preserve">Powiatem Bełchatowskim z siedzibą w Bełchatowie, 97-400 Bełchatów, ul. Pabianicka 17/19, </w:t>
      </w:r>
      <w:r w:rsidR="00715C81">
        <w:rPr>
          <w:rFonts w:eastAsiaTheme="minorHAnsi"/>
          <w:sz w:val="22"/>
          <w:szCs w:val="22"/>
          <w:lang w:eastAsia="en-US"/>
        </w:rPr>
        <w:t xml:space="preserve">                                       </w:t>
      </w:r>
      <w:r w:rsidRPr="001573F7">
        <w:rPr>
          <w:rFonts w:eastAsiaTheme="minorHAnsi"/>
          <w:sz w:val="22"/>
          <w:szCs w:val="22"/>
          <w:lang w:eastAsia="en-US"/>
        </w:rPr>
        <w:t>NIP 769 22 04 721, reprezentowanym na podstawie upoważnienia Zarządu Powiatu – Uchwały Nr 9</w:t>
      </w:r>
      <w:r w:rsidR="00965446">
        <w:rPr>
          <w:rFonts w:eastAsiaTheme="minorHAnsi"/>
          <w:sz w:val="22"/>
          <w:szCs w:val="22"/>
          <w:lang w:eastAsia="en-US"/>
        </w:rPr>
        <w:t>7</w:t>
      </w:r>
      <w:r w:rsidRPr="001573F7">
        <w:rPr>
          <w:rFonts w:eastAsiaTheme="minorHAnsi"/>
          <w:sz w:val="22"/>
          <w:szCs w:val="22"/>
          <w:lang w:eastAsia="en-US"/>
        </w:rPr>
        <w:t>/2</w:t>
      </w:r>
      <w:r w:rsidR="00965446">
        <w:rPr>
          <w:rFonts w:eastAsiaTheme="minorHAnsi"/>
          <w:sz w:val="22"/>
          <w:szCs w:val="22"/>
          <w:lang w:eastAsia="en-US"/>
        </w:rPr>
        <w:t>3</w:t>
      </w:r>
      <w:r w:rsidRPr="001573F7">
        <w:rPr>
          <w:rFonts w:eastAsiaTheme="minorHAnsi"/>
          <w:sz w:val="22"/>
          <w:szCs w:val="22"/>
          <w:lang w:eastAsia="en-US"/>
        </w:rPr>
        <w:t xml:space="preserve"> z dnia 1 marca 202</w:t>
      </w:r>
      <w:r w:rsidR="00965446">
        <w:rPr>
          <w:rFonts w:eastAsiaTheme="minorHAnsi"/>
          <w:sz w:val="22"/>
          <w:szCs w:val="22"/>
          <w:lang w:eastAsia="en-US"/>
        </w:rPr>
        <w:t>3</w:t>
      </w:r>
      <w:r w:rsidRPr="001573F7">
        <w:rPr>
          <w:rFonts w:eastAsiaTheme="minorHAnsi"/>
          <w:sz w:val="22"/>
          <w:szCs w:val="22"/>
          <w:lang w:eastAsia="en-US"/>
        </w:rPr>
        <w:t xml:space="preserve"> r. przez Panią Wiesławę </w:t>
      </w:r>
      <w:proofErr w:type="spellStart"/>
      <w:r w:rsidRPr="001573F7">
        <w:rPr>
          <w:rFonts w:eastAsiaTheme="minorHAnsi"/>
          <w:sz w:val="22"/>
          <w:szCs w:val="22"/>
          <w:lang w:eastAsia="en-US"/>
        </w:rPr>
        <w:t>Pędzik</w:t>
      </w:r>
      <w:proofErr w:type="spellEnd"/>
      <w:r w:rsidRPr="001573F7">
        <w:rPr>
          <w:rFonts w:eastAsiaTheme="minorHAnsi"/>
          <w:sz w:val="22"/>
          <w:szCs w:val="22"/>
          <w:lang w:eastAsia="en-US"/>
        </w:rPr>
        <w:t xml:space="preserve"> –  Dyrektora Powiatowego Centrum Pomocy Rodzinie </w:t>
      </w:r>
      <w:r w:rsidR="00715C81">
        <w:rPr>
          <w:rFonts w:eastAsiaTheme="minorHAnsi"/>
          <w:sz w:val="22"/>
          <w:szCs w:val="22"/>
          <w:lang w:eastAsia="en-US"/>
        </w:rPr>
        <w:t xml:space="preserve">                              </w:t>
      </w:r>
      <w:r w:rsidRPr="001573F7">
        <w:rPr>
          <w:rFonts w:eastAsiaTheme="minorHAnsi"/>
          <w:sz w:val="22"/>
          <w:szCs w:val="22"/>
          <w:lang w:eastAsia="en-US"/>
        </w:rPr>
        <w:t xml:space="preserve">w Bełchatowie, zwanym dalszej części umowy </w:t>
      </w:r>
      <w:r>
        <w:rPr>
          <w:rFonts w:eastAsiaTheme="minorHAnsi"/>
          <w:b/>
          <w:bCs/>
          <w:sz w:val="22"/>
          <w:szCs w:val="22"/>
          <w:lang w:eastAsia="en-US"/>
        </w:rPr>
        <w:t>„Zamawiającym”</w:t>
      </w:r>
    </w:p>
    <w:p w14:paraId="302526B7" w14:textId="7FE6CCE7" w:rsidR="002127F2" w:rsidRPr="00256423" w:rsidRDefault="002127F2" w:rsidP="002127F2">
      <w:pPr>
        <w:keepNext/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1C4B0410" w14:textId="77777777" w:rsidR="002127F2" w:rsidRPr="00256423" w:rsidRDefault="002127F2" w:rsidP="002127F2">
      <w:pPr>
        <w:jc w:val="both"/>
        <w:rPr>
          <w:sz w:val="22"/>
          <w:szCs w:val="22"/>
        </w:rPr>
      </w:pPr>
      <w:r w:rsidRPr="00256423">
        <w:rPr>
          <w:sz w:val="22"/>
          <w:szCs w:val="22"/>
        </w:rPr>
        <w:t xml:space="preserve">a </w:t>
      </w:r>
    </w:p>
    <w:p w14:paraId="54C7E604" w14:textId="3F07D94D" w:rsidR="002127F2" w:rsidRPr="002127F2" w:rsidRDefault="00CA3D82" w:rsidP="00CA3D82">
      <w:pPr>
        <w:spacing w:line="259" w:lineRule="auto"/>
        <w:ind w:left="-142"/>
        <w:jc w:val="both"/>
        <w:rPr>
          <w:rFonts w:eastAsiaTheme="minorHAnsi"/>
          <w:sz w:val="22"/>
          <w:szCs w:val="22"/>
          <w:lang w:eastAsia="en-US"/>
        </w:rPr>
      </w:pPr>
      <w:r w:rsidRPr="00CA3D82">
        <w:rPr>
          <w:rFonts w:eastAsiaTheme="minorHAnsi"/>
          <w:snapToGrid w:val="0"/>
          <w:sz w:val="22"/>
          <w:szCs w:val="22"/>
          <w:lang w:eastAsia="en-US"/>
        </w:rPr>
        <w:t>…………………………………………………………………………………………………………...,</w:t>
      </w:r>
      <w:r w:rsidR="002127F2" w:rsidRPr="002127F2">
        <w:rPr>
          <w:rFonts w:eastAsiaTheme="minorHAnsi"/>
          <w:sz w:val="22"/>
          <w:szCs w:val="22"/>
          <w:lang w:eastAsia="en-US"/>
        </w:rPr>
        <w:t xml:space="preserve">zwaną w dalszej części umowy </w:t>
      </w:r>
      <w:r w:rsidR="002127F2">
        <w:rPr>
          <w:rFonts w:eastAsiaTheme="minorHAnsi"/>
          <w:b/>
          <w:bCs/>
          <w:sz w:val="22"/>
          <w:szCs w:val="22"/>
          <w:lang w:eastAsia="en-US"/>
        </w:rPr>
        <w:t>„Wykonawcą”</w:t>
      </w:r>
      <w:r w:rsidR="002127F2" w:rsidRPr="002127F2">
        <w:rPr>
          <w:rFonts w:eastAsiaTheme="minorHAnsi"/>
          <w:sz w:val="22"/>
          <w:szCs w:val="22"/>
          <w:lang w:eastAsia="en-US"/>
        </w:rPr>
        <w:t>,</w:t>
      </w:r>
    </w:p>
    <w:p w14:paraId="444648FC" w14:textId="77777777" w:rsidR="002127F2" w:rsidRDefault="002127F2" w:rsidP="002127F2">
      <w:pPr>
        <w:pStyle w:val="Nagwek11"/>
        <w:numPr>
          <w:ilvl w:val="0"/>
          <w:numId w:val="0"/>
        </w:numPr>
        <w:jc w:val="both"/>
        <w:rPr>
          <w:b w:val="0"/>
          <w:sz w:val="22"/>
          <w:szCs w:val="22"/>
          <w:lang w:eastAsia="pl-PL"/>
        </w:rPr>
      </w:pPr>
    </w:p>
    <w:p w14:paraId="576AB533" w14:textId="77777777" w:rsidR="002127F2" w:rsidRDefault="002127F2" w:rsidP="002127F2">
      <w:pPr>
        <w:rPr>
          <w:sz w:val="22"/>
          <w:szCs w:val="22"/>
        </w:rPr>
      </w:pPr>
      <w:r w:rsidRPr="00991494">
        <w:rPr>
          <w:sz w:val="22"/>
          <w:szCs w:val="22"/>
        </w:rPr>
        <w:t>o następującej treści:</w:t>
      </w:r>
    </w:p>
    <w:p w14:paraId="33B65492" w14:textId="77777777" w:rsidR="002127F2" w:rsidRDefault="002127F2" w:rsidP="002127F2">
      <w:pPr>
        <w:rPr>
          <w:sz w:val="22"/>
          <w:szCs w:val="22"/>
        </w:rPr>
      </w:pPr>
    </w:p>
    <w:p w14:paraId="74D74638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E374A9">
        <w:rPr>
          <w:b/>
          <w:sz w:val="22"/>
          <w:szCs w:val="22"/>
          <w:lang w:eastAsia="ar-SA"/>
        </w:rPr>
        <w:t>§ 1</w:t>
      </w:r>
    </w:p>
    <w:p w14:paraId="01ADC2BE" w14:textId="77777777" w:rsidR="002127F2" w:rsidRPr="00E374A9" w:rsidRDefault="002127F2" w:rsidP="002127F2">
      <w:pPr>
        <w:suppressAutoHyphens/>
        <w:jc w:val="center"/>
        <w:rPr>
          <w:sz w:val="22"/>
          <w:szCs w:val="22"/>
          <w:lang w:eastAsia="ar-SA"/>
        </w:rPr>
      </w:pPr>
      <w:r w:rsidRPr="00E374A9">
        <w:rPr>
          <w:b/>
          <w:sz w:val="22"/>
          <w:szCs w:val="22"/>
          <w:lang w:eastAsia="ar-SA"/>
        </w:rPr>
        <w:t>Przedmiot Umowy, cel, charakter i zakres</w:t>
      </w:r>
    </w:p>
    <w:p w14:paraId="021491D3" w14:textId="4D3B6B44" w:rsidR="002127F2" w:rsidRPr="007B08AE" w:rsidRDefault="002127F2" w:rsidP="002127F2">
      <w:pPr>
        <w:widowControl w:val="0"/>
        <w:numPr>
          <w:ilvl w:val="0"/>
          <w:numId w:val="34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Przedmiotem umowy jest powierzenie przez Zamawiającego danych osobowych do przetwarzania przez Wykonawcę</w:t>
      </w:r>
      <w:r>
        <w:rPr>
          <w:sz w:val="22"/>
          <w:szCs w:val="22"/>
          <w:lang w:eastAsia="ar-SA"/>
        </w:rPr>
        <w:t xml:space="preserve">, w związku z realizacją </w:t>
      </w:r>
      <w:r w:rsidRPr="007B08AE">
        <w:rPr>
          <w:sz w:val="22"/>
          <w:szCs w:val="22"/>
          <w:lang w:eastAsia="ar-SA"/>
        </w:rPr>
        <w:t>umowy Nr</w:t>
      </w:r>
      <w:r w:rsidR="0008276D" w:rsidRPr="007B08AE">
        <w:rPr>
          <w:sz w:val="22"/>
          <w:szCs w:val="22"/>
          <w:lang w:eastAsia="ar-SA"/>
        </w:rPr>
        <w:t xml:space="preserve"> </w:t>
      </w:r>
      <w:r w:rsidR="00CA3D82" w:rsidRPr="007B08AE">
        <w:rPr>
          <w:sz w:val="22"/>
          <w:szCs w:val="22"/>
          <w:lang w:eastAsia="ar-SA"/>
        </w:rPr>
        <w:t>……</w:t>
      </w:r>
      <w:r w:rsidR="0008276D" w:rsidRPr="007B08AE">
        <w:rPr>
          <w:sz w:val="22"/>
          <w:szCs w:val="22"/>
          <w:lang w:eastAsia="ar-SA"/>
        </w:rPr>
        <w:t>/202</w:t>
      </w:r>
      <w:r w:rsidR="00965446">
        <w:rPr>
          <w:sz w:val="22"/>
          <w:szCs w:val="22"/>
          <w:lang w:eastAsia="ar-SA"/>
        </w:rPr>
        <w:t>3</w:t>
      </w:r>
      <w:r w:rsidR="0008276D" w:rsidRPr="007B08AE">
        <w:rPr>
          <w:sz w:val="22"/>
          <w:szCs w:val="22"/>
          <w:lang w:eastAsia="ar-SA"/>
        </w:rPr>
        <w:t>/OW/PCPR</w:t>
      </w:r>
      <w:r w:rsidRPr="007B08AE">
        <w:rPr>
          <w:sz w:val="22"/>
          <w:szCs w:val="22"/>
          <w:lang w:eastAsia="ar-SA"/>
        </w:rPr>
        <w:t xml:space="preserve"> z dnia </w:t>
      </w:r>
      <w:r w:rsidR="00CA3D82" w:rsidRPr="007B08AE">
        <w:rPr>
          <w:sz w:val="22"/>
          <w:szCs w:val="22"/>
          <w:lang w:eastAsia="ar-SA"/>
        </w:rPr>
        <w:t>…………</w:t>
      </w:r>
      <w:r w:rsidRPr="007B08AE">
        <w:rPr>
          <w:sz w:val="22"/>
          <w:szCs w:val="22"/>
          <w:lang w:eastAsia="ar-SA"/>
        </w:rPr>
        <w:t>202</w:t>
      </w:r>
      <w:r w:rsidR="00965446">
        <w:rPr>
          <w:sz w:val="22"/>
          <w:szCs w:val="22"/>
          <w:lang w:eastAsia="ar-SA"/>
        </w:rPr>
        <w:t>3</w:t>
      </w:r>
      <w:r w:rsidRPr="007B08AE">
        <w:rPr>
          <w:sz w:val="22"/>
          <w:szCs w:val="22"/>
          <w:lang w:eastAsia="ar-SA"/>
        </w:rPr>
        <w:t xml:space="preserve"> r.  </w:t>
      </w:r>
    </w:p>
    <w:p w14:paraId="6A2AF1DE" w14:textId="07236595" w:rsidR="002127F2" w:rsidRPr="00D16F57" w:rsidRDefault="002127F2" w:rsidP="002127F2">
      <w:pPr>
        <w:widowControl w:val="0"/>
        <w:numPr>
          <w:ilvl w:val="0"/>
          <w:numId w:val="34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B161FD">
        <w:rPr>
          <w:sz w:val="22"/>
          <w:szCs w:val="22"/>
          <w:lang w:eastAsia="ar-SA"/>
        </w:rPr>
        <w:t>Celem powierzenia danych osobowych jest</w:t>
      </w:r>
      <w:r w:rsidR="001573F7">
        <w:rPr>
          <w:sz w:val="22"/>
          <w:szCs w:val="22"/>
          <w:lang w:eastAsia="ar-SA"/>
        </w:rPr>
        <w:t xml:space="preserve"> </w:t>
      </w:r>
      <w:r>
        <w:rPr>
          <w:sz w:val="22"/>
          <w:szCs w:val="22"/>
          <w:lang w:eastAsia="ar-SA"/>
        </w:rPr>
        <w:t xml:space="preserve">świadczenie na rzecz </w:t>
      </w:r>
      <w:r w:rsidRPr="001573F7">
        <w:rPr>
          <w:sz w:val="22"/>
          <w:szCs w:val="22"/>
          <w:lang w:eastAsia="ar-SA"/>
        </w:rPr>
        <w:t>os</w:t>
      </w:r>
      <w:r w:rsidR="001573F7">
        <w:rPr>
          <w:sz w:val="22"/>
          <w:szCs w:val="22"/>
          <w:lang w:eastAsia="ar-SA"/>
        </w:rPr>
        <w:t>ób</w:t>
      </w:r>
      <w:r w:rsidRPr="001573F7">
        <w:rPr>
          <w:sz w:val="22"/>
          <w:szCs w:val="22"/>
          <w:lang w:eastAsia="ar-SA"/>
        </w:rPr>
        <w:t xml:space="preserve"> </w:t>
      </w:r>
      <w:r w:rsidR="001573F7" w:rsidRPr="001573F7">
        <w:rPr>
          <w:sz w:val="22"/>
          <w:szCs w:val="22"/>
          <w:lang w:eastAsia="ar-SA"/>
        </w:rPr>
        <w:t>n</w:t>
      </w:r>
      <w:r w:rsidR="001573F7">
        <w:rPr>
          <w:sz w:val="22"/>
          <w:szCs w:val="22"/>
          <w:lang w:eastAsia="ar-SA"/>
        </w:rPr>
        <w:t>iepełnosprawnych</w:t>
      </w:r>
      <w:r>
        <w:rPr>
          <w:sz w:val="22"/>
          <w:szCs w:val="22"/>
          <w:lang w:eastAsia="ar-SA"/>
        </w:rPr>
        <w:t xml:space="preserve"> opieki </w:t>
      </w:r>
      <w:proofErr w:type="spellStart"/>
      <w:r>
        <w:rPr>
          <w:sz w:val="22"/>
          <w:szCs w:val="22"/>
          <w:lang w:eastAsia="ar-SA"/>
        </w:rPr>
        <w:t>wytchnieniowej</w:t>
      </w:r>
      <w:proofErr w:type="spellEnd"/>
      <w:r>
        <w:rPr>
          <w:sz w:val="22"/>
          <w:szCs w:val="22"/>
          <w:lang w:eastAsia="ar-SA"/>
        </w:rPr>
        <w:t xml:space="preserve"> w formie pobytu dziennego w miejscu zamieszkania.</w:t>
      </w:r>
    </w:p>
    <w:p w14:paraId="0C8DB48D" w14:textId="77777777" w:rsidR="002127F2" w:rsidRPr="00D16F57" w:rsidRDefault="002127F2" w:rsidP="002127F2">
      <w:pPr>
        <w:widowControl w:val="0"/>
        <w:numPr>
          <w:ilvl w:val="0"/>
          <w:numId w:val="34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D16F57">
        <w:rPr>
          <w:sz w:val="22"/>
          <w:szCs w:val="22"/>
          <w:lang w:eastAsia="ar-SA"/>
        </w:rPr>
        <w:t xml:space="preserve">Zakres przetwarzania obejmuje dane osobowe </w:t>
      </w:r>
      <w:r>
        <w:rPr>
          <w:sz w:val="22"/>
          <w:szCs w:val="22"/>
          <w:lang w:eastAsia="ar-SA"/>
        </w:rPr>
        <w:t>w szczególności:</w:t>
      </w:r>
      <w:r w:rsidRPr="00D16F57">
        <w:rPr>
          <w:sz w:val="22"/>
          <w:szCs w:val="22"/>
          <w:lang w:eastAsia="ar-SA"/>
        </w:rPr>
        <w:t xml:space="preserve"> imię i nazwisko, adres zamieszkania</w:t>
      </w:r>
      <w:r>
        <w:rPr>
          <w:sz w:val="22"/>
          <w:szCs w:val="22"/>
          <w:lang w:eastAsia="ar-SA"/>
        </w:rPr>
        <w:t>, wiek, stan zdrowia osoby, która korzystać będzie z formy wsparcia.</w:t>
      </w:r>
    </w:p>
    <w:p w14:paraId="33544E6E" w14:textId="77777777" w:rsidR="002127F2" w:rsidRPr="004A2910" w:rsidRDefault="002127F2" w:rsidP="002127F2">
      <w:pPr>
        <w:widowControl w:val="0"/>
        <w:numPr>
          <w:ilvl w:val="0"/>
          <w:numId w:val="34"/>
        </w:numPr>
        <w:suppressAutoHyphens/>
        <w:spacing w:line="276" w:lineRule="auto"/>
        <w:ind w:left="426" w:hanging="426"/>
        <w:jc w:val="both"/>
        <w:rPr>
          <w:b/>
          <w:sz w:val="22"/>
          <w:szCs w:val="22"/>
          <w:lang w:eastAsia="ar-SA"/>
        </w:rPr>
      </w:pPr>
      <w:r w:rsidRPr="00D16F57">
        <w:rPr>
          <w:sz w:val="22"/>
          <w:szCs w:val="22"/>
          <w:lang w:eastAsia="ar-SA"/>
        </w:rPr>
        <w:t xml:space="preserve">Charakter przetwarzania </w:t>
      </w:r>
      <w:r w:rsidRPr="004A2910">
        <w:rPr>
          <w:sz w:val="22"/>
          <w:szCs w:val="22"/>
          <w:lang w:eastAsia="ar-SA"/>
        </w:rPr>
        <w:t>danych dotyczy przetwarzania danych osobowych w formie papierowej, przy wykorzystaniu systemów informatycznych.</w:t>
      </w:r>
    </w:p>
    <w:p w14:paraId="44519732" w14:textId="77777777" w:rsidR="002127F2" w:rsidRPr="001200F7" w:rsidRDefault="002127F2" w:rsidP="002127F2">
      <w:pPr>
        <w:widowControl w:val="0"/>
        <w:suppressAutoHyphens/>
        <w:spacing w:line="276" w:lineRule="auto"/>
        <w:jc w:val="both"/>
        <w:rPr>
          <w:b/>
          <w:sz w:val="16"/>
          <w:szCs w:val="16"/>
          <w:lang w:eastAsia="ar-SA"/>
        </w:rPr>
      </w:pPr>
    </w:p>
    <w:p w14:paraId="09222CB6" w14:textId="77777777" w:rsidR="002127F2" w:rsidRPr="00E374A9" w:rsidRDefault="002127F2" w:rsidP="002127F2">
      <w:pPr>
        <w:widowControl w:val="0"/>
        <w:suppressAutoHyphens/>
        <w:jc w:val="center"/>
        <w:rPr>
          <w:b/>
          <w:sz w:val="22"/>
          <w:szCs w:val="22"/>
          <w:lang w:eastAsia="ar-SA"/>
        </w:rPr>
      </w:pPr>
      <w:r w:rsidRPr="00E374A9">
        <w:rPr>
          <w:b/>
          <w:sz w:val="22"/>
          <w:szCs w:val="22"/>
          <w:lang w:eastAsia="ar-SA"/>
        </w:rPr>
        <w:t xml:space="preserve">§ </w:t>
      </w:r>
      <w:r>
        <w:rPr>
          <w:b/>
          <w:sz w:val="22"/>
          <w:szCs w:val="22"/>
          <w:lang w:eastAsia="ar-SA"/>
        </w:rPr>
        <w:t>2</w:t>
      </w:r>
    </w:p>
    <w:p w14:paraId="7F1A09E5" w14:textId="77777777" w:rsidR="002127F2" w:rsidRPr="00E374A9" w:rsidRDefault="002127F2" w:rsidP="002127F2">
      <w:pPr>
        <w:widowControl w:val="0"/>
        <w:suppressAutoHyphens/>
        <w:jc w:val="center"/>
        <w:rPr>
          <w:sz w:val="22"/>
          <w:szCs w:val="22"/>
          <w:lang w:eastAsia="ar-SA"/>
        </w:rPr>
      </w:pPr>
      <w:r w:rsidRPr="00E374A9">
        <w:rPr>
          <w:b/>
          <w:sz w:val="22"/>
          <w:szCs w:val="22"/>
          <w:lang w:eastAsia="ar-SA"/>
        </w:rPr>
        <w:t>Czas trwania</w:t>
      </w:r>
    </w:p>
    <w:p w14:paraId="24FA96D8" w14:textId="77777777" w:rsidR="002127F2" w:rsidRPr="00E374A9" w:rsidRDefault="002127F2" w:rsidP="002127F2">
      <w:pPr>
        <w:widowControl w:val="0"/>
        <w:numPr>
          <w:ilvl w:val="0"/>
          <w:numId w:val="41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Wykonawca uprawniony jest do przetwarzania powierzonych danych do dnia wygaśnięcia lub rozwiązania Umowy.</w:t>
      </w:r>
    </w:p>
    <w:p w14:paraId="3C79B1AA" w14:textId="77777777" w:rsidR="002127F2" w:rsidRPr="00E374A9" w:rsidRDefault="002127F2" w:rsidP="002127F2">
      <w:pPr>
        <w:widowControl w:val="0"/>
        <w:numPr>
          <w:ilvl w:val="0"/>
          <w:numId w:val="41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W terminie 14 dni od ustania Umowy, Wykonawca zobowiązany jest do usunięcia powierzonych danych, ze wszystkich nośników, programów i aplikacji w tym również kopii, chyba, że obowiązek ich dalszego przetwarzania wynika z odrębnych przepisów prawa.</w:t>
      </w:r>
    </w:p>
    <w:p w14:paraId="07E05EAF" w14:textId="561CCCEA" w:rsidR="002127F2" w:rsidRPr="000E4F4A" w:rsidRDefault="002127F2" w:rsidP="002127F2">
      <w:pPr>
        <w:widowControl w:val="0"/>
        <w:numPr>
          <w:ilvl w:val="0"/>
          <w:numId w:val="41"/>
        </w:numPr>
        <w:suppressAutoHyphens/>
        <w:spacing w:line="276" w:lineRule="auto"/>
        <w:ind w:left="426" w:hanging="426"/>
        <w:jc w:val="both"/>
        <w:rPr>
          <w:b/>
          <w:sz w:val="16"/>
          <w:szCs w:val="16"/>
          <w:lang w:eastAsia="ar-SA"/>
        </w:rPr>
      </w:pPr>
      <w:r w:rsidRPr="002127F2">
        <w:rPr>
          <w:sz w:val="22"/>
          <w:szCs w:val="22"/>
          <w:lang w:eastAsia="ar-SA"/>
        </w:rPr>
        <w:t xml:space="preserve">Umowa zostaje zawarta na </w:t>
      </w:r>
      <w:r w:rsidRPr="007B08AE">
        <w:rPr>
          <w:sz w:val="22"/>
          <w:szCs w:val="22"/>
          <w:lang w:eastAsia="ar-SA"/>
        </w:rPr>
        <w:t xml:space="preserve">okres </w:t>
      </w:r>
      <w:r w:rsidRPr="007B08AE">
        <w:t xml:space="preserve">od </w:t>
      </w:r>
      <w:r w:rsidR="00CA3D82" w:rsidRPr="007B08AE">
        <w:t>…………..</w:t>
      </w:r>
      <w:r w:rsidRPr="007B08AE">
        <w:t>202</w:t>
      </w:r>
      <w:r w:rsidR="00965446">
        <w:t>3</w:t>
      </w:r>
      <w:r w:rsidRPr="007B08AE">
        <w:t xml:space="preserve"> r. do </w:t>
      </w:r>
      <w:r w:rsidR="00727F79" w:rsidRPr="000E4F4A">
        <w:t>2</w:t>
      </w:r>
      <w:r w:rsidR="000E4F4A" w:rsidRPr="000E4F4A">
        <w:t>7</w:t>
      </w:r>
      <w:r w:rsidRPr="000E4F4A">
        <w:t>.12.202</w:t>
      </w:r>
      <w:r w:rsidR="00965446" w:rsidRPr="000E4F4A">
        <w:t>3</w:t>
      </w:r>
      <w:r w:rsidRPr="000E4F4A">
        <w:t xml:space="preserve"> r.</w:t>
      </w:r>
    </w:p>
    <w:p w14:paraId="57B60FC3" w14:textId="77777777" w:rsidR="00715CEB" w:rsidRDefault="00715CEB" w:rsidP="002127F2">
      <w:pPr>
        <w:widowControl w:val="0"/>
        <w:suppressAutoHyphens/>
        <w:jc w:val="center"/>
        <w:rPr>
          <w:b/>
          <w:bCs/>
          <w:sz w:val="22"/>
          <w:szCs w:val="22"/>
          <w:lang w:eastAsia="ar-SA"/>
        </w:rPr>
      </w:pPr>
    </w:p>
    <w:p w14:paraId="459D1692" w14:textId="6AA1AEA6" w:rsidR="002127F2" w:rsidRPr="00E374A9" w:rsidRDefault="002127F2" w:rsidP="002127F2">
      <w:pPr>
        <w:widowControl w:val="0"/>
        <w:suppressAutoHyphens/>
        <w:jc w:val="center"/>
        <w:rPr>
          <w:b/>
          <w:bCs/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 xml:space="preserve">§ </w:t>
      </w:r>
      <w:r>
        <w:rPr>
          <w:b/>
          <w:bCs/>
          <w:sz w:val="22"/>
          <w:szCs w:val="22"/>
          <w:lang w:eastAsia="ar-SA"/>
        </w:rPr>
        <w:t>3</w:t>
      </w:r>
    </w:p>
    <w:p w14:paraId="3677C551" w14:textId="77777777" w:rsidR="002127F2" w:rsidRPr="00E374A9" w:rsidRDefault="002127F2" w:rsidP="002127F2">
      <w:pPr>
        <w:widowControl w:val="0"/>
        <w:suppressAutoHyphens/>
        <w:jc w:val="center"/>
        <w:rPr>
          <w:bCs/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>Obowiązki i prawa</w:t>
      </w:r>
    </w:p>
    <w:p w14:paraId="2BD98BF2" w14:textId="71C27F2C" w:rsidR="002127F2" w:rsidRPr="00E374A9" w:rsidRDefault="002127F2" w:rsidP="002127F2">
      <w:pPr>
        <w:widowControl w:val="0"/>
        <w:numPr>
          <w:ilvl w:val="0"/>
          <w:numId w:val="42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 xml:space="preserve">Wykonawca przy przetwarzaniu danych osobowych zobowiązuje się przetwarzać powierzone </w:t>
      </w:r>
      <w:r>
        <w:rPr>
          <w:bCs/>
          <w:sz w:val="22"/>
          <w:szCs w:val="22"/>
          <w:lang w:eastAsia="ar-SA"/>
        </w:rPr>
        <w:t xml:space="preserve"> </w:t>
      </w:r>
      <w:r w:rsidRPr="00E374A9">
        <w:rPr>
          <w:bCs/>
          <w:sz w:val="22"/>
          <w:szCs w:val="22"/>
          <w:lang w:eastAsia="ar-SA"/>
        </w:rPr>
        <w:t xml:space="preserve">mu dane osobowe zgodnie z niniejszą umową, ustawą o ochronie danych osobowych, </w:t>
      </w:r>
      <w:r>
        <w:rPr>
          <w:bCs/>
          <w:sz w:val="22"/>
          <w:szCs w:val="22"/>
          <w:lang w:eastAsia="ar-SA"/>
        </w:rPr>
        <w:t>R</w:t>
      </w:r>
      <w:r w:rsidRPr="0040254F">
        <w:rPr>
          <w:rFonts w:eastAsia="SimSun"/>
          <w:iCs/>
          <w:kern w:val="3"/>
          <w:lang w:eastAsia="zh-CN" w:bidi="hi-IN"/>
        </w:rPr>
        <w:t>ozporządzeni</w:t>
      </w:r>
      <w:r>
        <w:rPr>
          <w:rFonts w:eastAsia="SimSun"/>
          <w:iCs/>
          <w:kern w:val="3"/>
          <w:lang w:eastAsia="zh-CN" w:bidi="hi-IN"/>
        </w:rPr>
        <w:t>em</w:t>
      </w:r>
      <w:r w:rsidRPr="0040254F">
        <w:rPr>
          <w:rFonts w:eastAsia="SimSun"/>
          <w:iCs/>
          <w:kern w:val="3"/>
          <w:lang w:eastAsia="zh-CN" w:bidi="hi-IN"/>
        </w:rPr>
        <w:t xml:space="preserve"> Parlamentu Europejskiego Rady (UE) 2016/679 z dnia 27 kwietnia</w:t>
      </w:r>
      <w:r w:rsidR="00715CEB">
        <w:rPr>
          <w:rFonts w:eastAsia="SimSun"/>
          <w:iCs/>
          <w:kern w:val="3"/>
          <w:lang w:eastAsia="zh-CN" w:bidi="hi-IN"/>
        </w:rPr>
        <w:t xml:space="preserve"> </w:t>
      </w:r>
      <w:r w:rsidRPr="0040254F">
        <w:rPr>
          <w:rFonts w:eastAsia="SimSun"/>
          <w:iCs/>
          <w:kern w:val="3"/>
          <w:lang w:eastAsia="zh-CN" w:bidi="hi-IN"/>
        </w:rPr>
        <w:t xml:space="preserve">2016 r.  w sprawie ochrony osób fizycznych w związku z przetwarzaniem danych osobowych  i  w sprawie swobodnego przepływu takich danych  oraz uchylenia dyrektywy 95/46/WE (ogólne rozporządzenie </w:t>
      </w:r>
      <w:r w:rsidR="0008276D">
        <w:rPr>
          <w:rFonts w:eastAsia="SimSun"/>
          <w:iCs/>
          <w:kern w:val="3"/>
          <w:lang w:eastAsia="zh-CN" w:bidi="hi-IN"/>
        </w:rPr>
        <w:t xml:space="preserve">                   </w:t>
      </w:r>
      <w:r w:rsidRPr="0040254F">
        <w:rPr>
          <w:rFonts w:eastAsia="SimSun"/>
          <w:iCs/>
          <w:kern w:val="3"/>
          <w:lang w:eastAsia="zh-CN" w:bidi="hi-IN"/>
        </w:rPr>
        <w:t xml:space="preserve">o ochronie danych), zwane dalej </w:t>
      </w:r>
      <w:r>
        <w:rPr>
          <w:rFonts w:eastAsia="SimSun"/>
          <w:iCs/>
          <w:kern w:val="3"/>
          <w:lang w:eastAsia="zh-CN" w:bidi="hi-IN"/>
        </w:rPr>
        <w:t xml:space="preserve">„Rozporządzeniem </w:t>
      </w:r>
      <w:r w:rsidRPr="00E374A9">
        <w:rPr>
          <w:bCs/>
          <w:sz w:val="22"/>
          <w:szCs w:val="22"/>
          <w:lang w:eastAsia="ar-SA"/>
        </w:rPr>
        <w:t>RODO</w:t>
      </w:r>
      <w:r>
        <w:rPr>
          <w:bCs/>
          <w:sz w:val="22"/>
          <w:szCs w:val="22"/>
          <w:lang w:eastAsia="ar-SA"/>
        </w:rPr>
        <w:t>”</w:t>
      </w:r>
      <w:r w:rsidRPr="00E374A9">
        <w:rPr>
          <w:bCs/>
          <w:sz w:val="22"/>
          <w:szCs w:val="22"/>
          <w:lang w:eastAsia="ar-SA"/>
        </w:rPr>
        <w:t xml:space="preserve"> oraz innymi przepisami prawa powszechnie obowiązującego dotyczącego ochrony danych osobowych.</w:t>
      </w:r>
    </w:p>
    <w:p w14:paraId="143CB703" w14:textId="77777777" w:rsidR="002D747A" w:rsidRDefault="002127F2" w:rsidP="002127F2">
      <w:pPr>
        <w:widowControl w:val="0"/>
        <w:numPr>
          <w:ilvl w:val="0"/>
          <w:numId w:val="42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lastRenderedPageBreak/>
        <w:t xml:space="preserve">Wykonawca zobowiązuje się współpracować z Zamawiającym w zakresie udzielania odpowiedzi </w:t>
      </w:r>
      <w:r w:rsidRPr="00E374A9">
        <w:rPr>
          <w:bCs/>
          <w:sz w:val="22"/>
          <w:szCs w:val="22"/>
          <w:lang w:eastAsia="ar-SA"/>
        </w:rPr>
        <w:br/>
        <w:t xml:space="preserve">na żądania osoby, której dane dotyczą, opisane w rozdziale III Rozporządzenia </w:t>
      </w:r>
      <w:r>
        <w:rPr>
          <w:bCs/>
          <w:sz w:val="22"/>
          <w:szCs w:val="22"/>
          <w:lang w:eastAsia="ar-SA"/>
        </w:rPr>
        <w:t xml:space="preserve">RODO    </w:t>
      </w:r>
      <w:r w:rsidRPr="00E374A9">
        <w:rPr>
          <w:bCs/>
          <w:sz w:val="22"/>
          <w:szCs w:val="22"/>
          <w:lang w:eastAsia="ar-SA"/>
        </w:rPr>
        <w:t xml:space="preserve">(w szczególności w zakresie informowania i przejrzystej komunikacji, dostępu do danych, obowiązku informacyjnego, </w:t>
      </w:r>
    </w:p>
    <w:p w14:paraId="7005E94F" w14:textId="2DD475AF" w:rsidR="002D747A" w:rsidRPr="00E374A9" w:rsidRDefault="002127F2" w:rsidP="002D747A">
      <w:pPr>
        <w:widowControl w:val="0"/>
        <w:suppressAutoHyphens/>
        <w:spacing w:line="276" w:lineRule="auto"/>
        <w:ind w:left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>prawa dostępu, prawa do sprostowania danych, usunięcia danych, ograniczenia przetwarzania, przenoszenia danych, prawa sprzeciwu oraz informowania o zautomatyzowanym podejmowaniu decyzji).</w:t>
      </w:r>
    </w:p>
    <w:p w14:paraId="6043E3D3" w14:textId="0360425F" w:rsidR="0008276D" w:rsidRPr="002D747A" w:rsidRDefault="002127F2" w:rsidP="002D747A">
      <w:pPr>
        <w:pStyle w:val="Akapitzlist"/>
        <w:widowControl w:val="0"/>
        <w:numPr>
          <w:ilvl w:val="0"/>
          <w:numId w:val="42"/>
        </w:numPr>
        <w:suppressAutoHyphens/>
        <w:spacing w:line="276" w:lineRule="auto"/>
        <w:ind w:left="426"/>
        <w:jc w:val="both"/>
        <w:rPr>
          <w:bCs/>
          <w:sz w:val="22"/>
          <w:szCs w:val="22"/>
          <w:lang w:eastAsia="ar-SA"/>
        </w:rPr>
      </w:pPr>
      <w:r w:rsidRPr="002D747A">
        <w:rPr>
          <w:bCs/>
          <w:sz w:val="22"/>
          <w:szCs w:val="22"/>
          <w:lang w:eastAsia="ar-SA"/>
        </w:rPr>
        <w:t xml:space="preserve">Wykonawca zobowiązuje się do pomocy Zamawiającemu w wywiązaniu się z obowiązków określonych </w:t>
      </w:r>
    </w:p>
    <w:p w14:paraId="7FE2A1A6" w14:textId="5B978E88" w:rsidR="002127F2" w:rsidRDefault="002127F2" w:rsidP="002D747A">
      <w:pPr>
        <w:widowControl w:val="0"/>
        <w:suppressAutoHyphens/>
        <w:spacing w:line="276" w:lineRule="auto"/>
        <w:ind w:left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>w art. 32-36 Rozporządzenia</w:t>
      </w:r>
      <w:r>
        <w:rPr>
          <w:bCs/>
          <w:sz w:val="22"/>
          <w:szCs w:val="22"/>
          <w:lang w:eastAsia="ar-SA"/>
        </w:rPr>
        <w:t xml:space="preserve"> RODO</w:t>
      </w:r>
      <w:r w:rsidRPr="00E374A9">
        <w:rPr>
          <w:bCs/>
          <w:sz w:val="22"/>
          <w:szCs w:val="22"/>
          <w:lang w:eastAsia="ar-SA"/>
        </w:rPr>
        <w:t xml:space="preserve"> (w szczególności dla bezpieczeństwa przetwarzania, zgłaszania naruszenia ochrony danych osobowych organowi nadzorczemu, zawiadamian</w:t>
      </w:r>
      <w:r>
        <w:rPr>
          <w:bCs/>
          <w:sz w:val="22"/>
          <w:szCs w:val="22"/>
          <w:lang w:eastAsia="ar-SA"/>
        </w:rPr>
        <w:t xml:space="preserve">ia osoby, której dane dotyczą, </w:t>
      </w:r>
      <w:r w:rsidRPr="00E374A9">
        <w:rPr>
          <w:bCs/>
          <w:sz w:val="22"/>
          <w:szCs w:val="22"/>
          <w:lang w:eastAsia="ar-SA"/>
        </w:rPr>
        <w:t>o naruszeniu ochrony danych osobowych, przeprowadzania oceny skutków dla ochrony danych osobowych, konsultacji z organem nadzorczym).</w:t>
      </w:r>
    </w:p>
    <w:p w14:paraId="34606CA5" w14:textId="77777777" w:rsidR="002127F2" w:rsidRPr="001200F7" w:rsidRDefault="002127F2" w:rsidP="002127F2">
      <w:pPr>
        <w:widowControl w:val="0"/>
        <w:numPr>
          <w:ilvl w:val="0"/>
          <w:numId w:val="42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 xml:space="preserve">Wykonawca zobowiązuje się do udostępnienia Zamawiającemu wszelkich informacji niezbędnych </w:t>
      </w:r>
      <w:r w:rsidRPr="00E374A9">
        <w:rPr>
          <w:bCs/>
          <w:sz w:val="22"/>
          <w:szCs w:val="22"/>
          <w:lang w:eastAsia="ar-SA"/>
        </w:rPr>
        <w:br/>
        <w:t>do wykazania spełnienia obowiązków spoczywających na Wykonawcy oraz umożliwi Zamawiającemu lub audytorowi upoważnionemu przez Zamawiającego przeprowadzanie audytów, w tym inspekcji, współpracując przy działaniach sprawdzających i naprawczych.</w:t>
      </w:r>
    </w:p>
    <w:p w14:paraId="7234BBD9" w14:textId="14078E50" w:rsidR="002127F2" w:rsidRPr="009873DB" w:rsidRDefault="002127F2" w:rsidP="002127F2">
      <w:pPr>
        <w:widowControl w:val="0"/>
        <w:numPr>
          <w:ilvl w:val="0"/>
          <w:numId w:val="42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>Wykonawca zobowiązuje się do prowadzenia rejestru wszystkich kate</w:t>
      </w:r>
      <w:r>
        <w:rPr>
          <w:bCs/>
          <w:sz w:val="22"/>
          <w:szCs w:val="22"/>
          <w:lang w:eastAsia="ar-SA"/>
        </w:rPr>
        <w:t>gorii czynności przetwarzania,</w:t>
      </w:r>
      <w:r w:rsidR="0008276D">
        <w:rPr>
          <w:bCs/>
          <w:sz w:val="22"/>
          <w:szCs w:val="22"/>
          <w:lang w:eastAsia="ar-SA"/>
        </w:rPr>
        <w:t xml:space="preserve">          </w:t>
      </w:r>
      <w:r>
        <w:rPr>
          <w:bCs/>
          <w:sz w:val="22"/>
          <w:szCs w:val="22"/>
          <w:lang w:eastAsia="ar-SA"/>
        </w:rPr>
        <w:t xml:space="preserve"> </w:t>
      </w:r>
      <w:r w:rsidRPr="00E374A9">
        <w:rPr>
          <w:bCs/>
          <w:sz w:val="22"/>
          <w:szCs w:val="22"/>
          <w:lang w:eastAsia="ar-SA"/>
        </w:rPr>
        <w:t xml:space="preserve">o których mowa w art. 30 ust. 2 </w:t>
      </w:r>
      <w:r>
        <w:rPr>
          <w:bCs/>
          <w:sz w:val="22"/>
          <w:szCs w:val="22"/>
          <w:lang w:eastAsia="ar-SA"/>
        </w:rPr>
        <w:t xml:space="preserve">Rozporządzenia </w:t>
      </w:r>
      <w:r w:rsidRPr="00E374A9">
        <w:rPr>
          <w:bCs/>
          <w:sz w:val="22"/>
          <w:szCs w:val="22"/>
          <w:lang w:eastAsia="ar-SA"/>
        </w:rPr>
        <w:t>RODO.</w:t>
      </w:r>
    </w:p>
    <w:p w14:paraId="6C175FBA" w14:textId="77777777" w:rsidR="002127F2" w:rsidRPr="009873DB" w:rsidRDefault="002127F2" w:rsidP="002127F2">
      <w:pPr>
        <w:widowControl w:val="0"/>
        <w:suppressAutoHyphens/>
        <w:spacing w:line="276" w:lineRule="auto"/>
        <w:jc w:val="center"/>
        <w:rPr>
          <w:b/>
          <w:bCs/>
          <w:sz w:val="16"/>
          <w:szCs w:val="16"/>
          <w:lang w:eastAsia="ar-SA"/>
        </w:rPr>
      </w:pPr>
    </w:p>
    <w:p w14:paraId="57C051FD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 xml:space="preserve">§ </w:t>
      </w:r>
      <w:r>
        <w:rPr>
          <w:b/>
          <w:bCs/>
          <w:sz w:val="22"/>
          <w:szCs w:val="22"/>
          <w:lang w:eastAsia="ar-SA"/>
        </w:rPr>
        <w:t>4</w:t>
      </w:r>
    </w:p>
    <w:p w14:paraId="081634A6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>Zgłaszanie incydentów</w:t>
      </w:r>
    </w:p>
    <w:p w14:paraId="56EE80B2" w14:textId="77777777" w:rsidR="002127F2" w:rsidRPr="00E374A9" w:rsidRDefault="002127F2" w:rsidP="002127F2">
      <w:pPr>
        <w:widowControl w:val="0"/>
        <w:numPr>
          <w:ilvl w:val="0"/>
          <w:numId w:val="35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Wykonawca niezwłocznie informuje Zamawiającego o:</w:t>
      </w:r>
    </w:p>
    <w:p w14:paraId="16CC15F1" w14:textId="62DAE408" w:rsidR="002127F2" w:rsidRPr="00E374A9" w:rsidRDefault="002127F2" w:rsidP="002127F2">
      <w:pPr>
        <w:widowControl w:val="0"/>
        <w:numPr>
          <w:ilvl w:val="0"/>
          <w:numId w:val="36"/>
        </w:num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 xml:space="preserve">wszelkich przypadkach naruszenia tajemnicy danych osobowych lub o ich niewłaściwym użyciu oraz naruszeniu obowiązków dotyczących ochrony powierzonych do </w:t>
      </w:r>
      <w:r>
        <w:rPr>
          <w:sz w:val="22"/>
          <w:szCs w:val="22"/>
          <w:lang w:eastAsia="ar-SA"/>
        </w:rPr>
        <w:t>przetwarzania danych osobowych,</w:t>
      </w:r>
      <w:r w:rsidR="0008276D">
        <w:rPr>
          <w:sz w:val="22"/>
          <w:szCs w:val="22"/>
          <w:lang w:eastAsia="ar-SA"/>
        </w:rPr>
        <w:t xml:space="preserve">      </w:t>
      </w:r>
      <w:r>
        <w:rPr>
          <w:sz w:val="22"/>
          <w:szCs w:val="22"/>
          <w:lang w:eastAsia="ar-SA"/>
        </w:rPr>
        <w:t xml:space="preserve"> </w:t>
      </w:r>
      <w:r w:rsidRPr="00E374A9">
        <w:rPr>
          <w:sz w:val="22"/>
          <w:szCs w:val="22"/>
          <w:lang w:eastAsia="ar-SA"/>
        </w:rPr>
        <w:t xml:space="preserve">z zastrzeżeniem ust. 2; </w:t>
      </w:r>
    </w:p>
    <w:p w14:paraId="2E7279E5" w14:textId="77777777" w:rsidR="002127F2" w:rsidRPr="00E374A9" w:rsidRDefault="002127F2" w:rsidP="002127F2">
      <w:pPr>
        <w:widowControl w:val="0"/>
        <w:numPr>
          <w:ilvl w:val="0"/>
          <w:numId w:val="36"/>
        </w:num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wszelkich czynnościach z własnym udziałem w sprawach dotyczących ochrony danych osobowych prowadzonych w szczególności przed Prezesem Urzędu Ochrony Danych Osobowych, urzędami państwowymi, policją lub przed sądem;</w:t>
      </w:r>
    </w:p>
    <w:p w14:paraId="78BB1AA2" w14:textId="16B1B964" w:rsidR="002127F2" w:rsidRPr="00C7289C" w:rsidRDefault="002127F2" w:rsidP="002127F2">
      <w:pPr>
        <w:widowControl w:val="0"/>
        <w:numPr>
          <w:ilvl w:val="0"/>
          <w:numId w:val="36"/>
        </w:numPr>
        <w:suppressAutoHyphens/>
        <w:spacing w:line="276" w:lineRule="auto"/>
        <w:ind w:left="709" w:hanging="283"/>
        <w:jc w:val="both"/>
        <w:rPr>
          <w:bCs/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 xml:space="preserve">wynikach kontroli prowadzonych przez podmioty uprawnione w zakresie przetwarzania danych osobowych wraz z informacją na temat zastosowania się do wydanych zaleceń, o których mowa </w:t>
      </w:r>
      <w:r w:rsidR="0008276D">
        <w:rPr>
          <w:sz w:val="22"/>
          <w:szCs w:val="22"/>
          <w:lang w:eastAsia="ar-SA"/>
        </w:rPr>
        <w:t xml:space="preserve">            </w:t>
      </w:r>
      <w:r w:rsidRPr="00E374A9">
        <w:rPr>
          <w:sz w:val="22"/>
          <w:szCs w:val="22"/>
          <w:lang w:eastAsia="ar-SA"/>
        </w:rPr>
        <w:t xml:space="preserve">w ust. 4.  </w:t>
      </w:r>
    </w:p>
    <w:p w14:paraId="3CF9ADE4" w14:textId="77777777" w:rsidR="002127F2" w:rsidRPr="009873DB" w:rsidRDefault="002127F2" w:rsidP="002127F2">
      <w:pPr>
        <w:widowControl w:val="0"/>
        <w:numPr>
          <w:ilvl w:val="0"/>
          <w:numId w:val="35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 xml:space="preserve">Wykonawca zobowiązuje się po stwierdzeniu naruszenia ochrony danych osobowych </w:t>
      </w:r>
      <w:r>
        <w:rPr>
          <w:bCs/>
          <w:sz w:val="22"/>
          <w:szCs w:val="22"/>
          <w:lang w:eastAsia="ar-SA"/>
        </w:rPr>
        <w:br/>
      </w:r>
      <w:r w:rsidRPr="00E374A9">
        <w:rPr>
          <w:bCs/>
          <w:sz w:val="22"/>
          <w:szCs w:val="22"/>
          <w:lang w:eastAsia="ar-SA"/>
        </w:rPr>
        <w:t>do zgłoszenia tego Zamawiającemu bez zbędnej zwłoki, nie później jednak niż w ciągu 12 godzin po stwierdzeniu naruszenia.</w:t>
      </w:r>
    </w:p>
    <w:p w14:paraId="5190D32D" w14:textId="77777777" w:rsidR="002127F2" w:rsidRPr="00E374A9" w:rsidRDefault="002127F2" w:rsidP="002127F2">
      <w:pPr>
        <w:widowControl w:val="0"/>
        <w:numPr>
          <w:ilvl w:val="0"/>
          <w:numId w:val="35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Informacja przekazana Zamawiającemu powinna zawierać co najmniej:</w:t>
      </w:r>
    </w:p>
    <w:p w14:paraId="3C024CE6" w14:textId="77777777" w:rsidR="002127F2" w:rsidRPr="00E374A9" w:rsidRDefault="002127F2" w:rsidP="002127F2">
      <w:pPr>
        <w:widowControl w:val="0"/>
        <w:numPr>
          <w:ilvl w:val="1"/>
          <w:numId w:val="37"/>
        </w:num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opis charakteru naruszenia oraz - o ile to możliwe - wskazanie kategorii i przybliżonej liczby osób, których dane zostały naruszone i ilości/rodzaju danych, których naruszenie dotyczy,</w:t>
      </w:r>
    </w:p>
    <w:p w14:paraId="3F4CEE71" w14:textId="77777777" w:rsidR="002127F2" w:rsidRPr="001200F7" w:rsidRDefault="002127F2" w:rsidP="002127F2">
      <w:pPr>
        <w:widowControl w:val="0"/>
        <w:numPr>
          <w:ilvl w:val="1"/>
          <w:numId w:val="37"/>
        </w:num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opis możliwych konsekwencji naruszenia,</w:t>
      </w:r>
    </w:p>
    <w:p w14:paraId="05644B8E" w14:textId="77777777" w:rsidR="002127F2" w:rsidRPr="009873DB" w:rsidRDefault="002127F2" w:rsidP="002127F2">
      <w:pPr>
        <w:widowControl w:val="0"/>
        <w:numPr>
          <w:ilvl w:val="1"/>
          <w:numId w:val="37"/>
        </w:numPr>
        <w:suppressAutoHyphens/>
        <w:spacing w:line="276" w:lineRule="auto"/>
        <w:ind w:left="709" w:hanging="283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opis zastosowanych lub proponowanych do zastosowania przez Wykonawcę środków w celu zaradzenia naruszeniu, w tym minimalizacji jego negatywnych skutków,</w:t>
      </w:r>
    </w:p>
    <w:p w14:paraId="73B34CA4" w14:textId="77777777" w:rsidR="002127F2" w:rsidRDefault="002127F2" w:rsidP="002127F2">
      <w:pPr>
        <w:widowControl w:val="0"/>
        <w:numPr>
          <w:ilvl w:val="0"/>
          <w:numId w:val="35"/>
        </w:numPr>
        <w:suppressAutoHyphens/>
        <w:spacing w:line="276" w:lineRule="auto"/>
        <w:ind w:left="426" w:hanging="426"/>
        <w:jc w:val="both"/>
        <w:rPr>
          <w:b/>
          <w:sz w:val="22"/>
          <w:szCs w:val="22"/>
          <w:lang w:eastAsia="ar-SA"/>
        </w:rPr>
      </w:pPr>
      <w:r w:rsidRPr="00325187">
        <w:rPr>
          <w:sz w:val="22"/>
          <w:szCs w:val="22"/>
          <w:lang w:eastAsia="ar-SA"/>
        </w:rPr>
        <w:t>Wykonawca zobowiązuje się zastosować zalecenia dotyczące poprawy jakości zabezpieczenia danych osobowych oraz sposobu ich przetwarzania sporządzone w wyniku kontroli lub audytu przeprowadzonych przez Zamawiającego</w:t>
      </w:r>
      <w:r>
        <w:rPr>
          <w:sz w:val="22"/>
          <w:szCs w:val="22"/>
          <w:lang w:eastAsia="ar-SA"/>
        </w:rPr>
        <w:t>.</w:t>
      </w:r>
    </w:p>
    <w:p w14:paraId="40902969" w14:textId="77777777" w:rsidR="002127F2" w:rsidRDefault="002127F2" w:rsidP="002127F2">
      <w:pPr>
        <w:widowControl w:val="0"/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</w:p>
    <w:p w14:paraId="75918878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b/>
          <w:sz w:val="22"/>
          <w:szCs w:val="22"/>
          <w:lang w:eastAsia="ar-SA"/>
        </w:rPr>
      </w:pPr>
      <w:r w:rsidRPr="00E374A9">
        <w:rPr>
          <w:b/>
          <w:sz w:val="22"/>
          <w:szCs w:val="22"/>
          <w:lang w:eastAsia="ar-SA"/>
        </w:rPr>
        <w:t xml:space="preserve">§ </w:t>
      </w:r>
      <w:r>
        <w:rPr>
          <w:b/>
          <w:sz w:val="22"/>
          <w:szCs w:val="22"/>
          <w:lang w:eastAsia="ar-SA"/>
        </w:rPr>
        <w:t>5</w:t>
      </w:r>
    </w:p>
    <w:p w14:paraId="6B2D4FF0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bCs/>
          <w:sz w:val="22"/>
          <w:szCs w:val="22"/>
          <w:lang w:eastAsia="ar-SA"/>
        </w:rPr>
      </w:pPr>
      <w:r w:rsidRPr="00E374A9">
        <w:rPr>
          <w:b/>
          <w:sz w:val="22"/>
          <w:szCs w:val="22"/>
          <w:lang w:eastAsia="ar-SA"/>
        </w:rPr>
        <w:t>Deklarowane środki techniczne i organizacyjne</w:t>
      </w:r>
    </w:p>
    <w:p w14:paraId="44609D34" w14:textId="77777777" w:rsidR="002127F2" w:rsidRPr="00E374A9" w:rsidRDefault="002127F2" w:rsidP="002127F2">
      <w:pPr>
        <w:widowControl w:val="0"/>
        <w:numPr>
          <w:ilvl w:val="0"/>
          <w:numId w:val="38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>Wykonawca zobowiązan</w:t>
      </w:r>
      <w:r>
        <w:rPr>
          <w:bCs/>
          <w:sz w:val="22"/>
          <w:szCs w:val="22"/>
          <w:lang w:eastAsia="ar-SA"/>
        </w:rPr>
        <w:t>y</w:t>
      </w:r>
      <w:r w:rsidRPr="00E374A9">
        <w:rPr>
          <w:bCs/>
          <w:sz w:val="22"/>
          <w:szCs w:val="22"/>
          <w:lang w:eastAsia="ar-SA"/>
        </w:rPr>
        <w:t xml:space="preserve"> jest do bezterminowego zachowania w tajemnicy danych osobowych przetwarzanych w</w:t>
      </w:r>
      <w:r>
        <w:rPr>
          <w:bCs/>
          <w:sz w:val="22"/>
          <w:szCs w:val="22"/>
          <w:lang w:eastAsia="ar-SA"/>
        </w:rPr>
        <w:t xml:space="preserve"> związku z wykonywaniem Umowy, </w:t>
      </w:r>
      <w:r w:rsidRPr="00E374A9">
        <w:rPr>
          <w:bCs/>
          <w:sz w:val="22"/>
          <w:szCs w:val="22"/>
          <w:lang w:eastAsia="ar-SA"/>
        </w:rPr>
        <w:t xml:space="preserve">a w szczególności do tego, że nie będzie przekazywać, ujawniać i udostępniać tych danych osobom nieuprawnionym. Jednocześnie każda osoba </w:t>
      </w:r>
      <w:r w:rsidRPr="00E374A9">
        <w:rPr>
          <w:bCs/>
          <w:sz w:val="22"/>
          <w:szCs w:val="22"/>
          <w:lang w:eastAsia="ar-SA"/>
        </w:rPr>
        <w:lastRenderedPageBreak/>
        <w:t xml:space="preserve">realizująca Umowę zobowiązana jest </w:t>
      </w:r>
      <w:r>
        <w:rPr>
          <w:bCs/>
          <w:sz w:val="22"/>
          <w:szCs w:val="22"/>
          <w:lang w:eastAsia="ar-SA"/>
        </w:rPr>
        <w:t xml:space="preserve">do zachowania </w:t>
      </w:r>
      <w:r w:rsidRPr="00E374A9">
        <w:rPr>
          <w:bCs/>
          <w:sz w:val="22"/>
          <w:szCs w:val="22"/>
          <w:lang w:eastAsia="ar-SA"/>
        </w:rPr>
        <w:t>w tajemnicy sposobów zabezpieczenia danych osobowych.</w:t>
      </w:r>
    </w:p>
    <w:p w14:paraId="497BA6D6" w14:textId="16A9C19F" w:rsidR="002127F2" w:rsidRPr="00552247" w:rsidRDefault="002127F2" w:rsidP="002127F2">
      <w:pPr>
        <w:widowControl w:val="0"/>
        <w:numPr>
          <w:ilvl w:val="0"/>
          <w:numId w:val="38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 xml:space="preserve">Wykonawca gwarantuje wdrożenie odpowiednich środków technicznych i organizacyjnych zapewniających adekwatny stopień bezpieczeństwa, który odpowiadał będzie ryzyku związanemu </w:t>
      </w:r>
      <w:r w:rsidRPr="00E374A9">
        <w:rPr>
          <w:bCs/>
          <w:sz w:val="22"/>
          <w:szCs w:val="22"/>
          <w:lang w:eastAsia="ar-SA"/>
        </w:rPr>
        <w:br/>
        <w:t>z przetwarzaniem danych osobowych tak, aby przetwarzanie spełniało wymogi</w:t>
      </w:r>
      <w:r>
        <w:rPr>
          <w:bCs/>
          <w:sz w:val="22"/>
          <w:szCs w:val="22"/>
          <w:lang w:eastAsia="ar-SA"/>
        </w:rPr>
        <w:t xml:space="preserve"> Rozporządzenia</w:t>
      </w:r>
      <w:r w:rsidRPr="00E374A9">
        <w:rPr>
          <w:bCs/>
          <w:sz w:val="22"/>
          <w:szCs w:val="22"/>
          <w:lang w:eastAsia="ar-SA"/>
        </w:rPr>
        <w:t xml:space="preserve"> RODO</w:t>
      </w:r>
      <w:r w:rsidR="0008276D">
        <w:rPr>
          <w:bCs/>
          <w:sz w:val="22"/>
          <w:szCs w:val="22"/>
          <w:lang w:eastAsia="ar-SA"/>
        </w:rPr>
        <w:t xml:space="preserve">   </w:t>
      </w:r>
      <w:r w:rsidRPr="00E374A9">
        <w:rPr>
          <w:bCs/>
          <w:sz w:val="22"/>
          <w:szCs w:val="22"/>
          <w:lang w:eastAsia="ar-SA"/>
        </w:rPr>
        <w:t xml:space="preserve"> i chroniło prawa osób, których dane dotyczą.</w:t>
      </w:r>
    </w:p>
    <w:p w14:paraId="27BC3C81" w14:textId="3F0F0923" w:rsidR="002127F2" w:rsidRPr="007B08AE" w:rsidRDefault="002127F2" w:rsidP="007B08AE">
      <w:pPr>
        <w:widowControl w:val="0"/>
        <w:numPr>
          <w:ilvl w:val="0"/>
          <w:numId w:val="38"/>
        </w:numPr>
        <w:suppressAutoHyphens/>
        <w:spacing w:line="276" w:lineRule="auto"/>
        <w:ind w:left="426" w:hanging="426"/>
        <w:jc w:val="both"/>
        <w:rPr>
          <w:bCs/>
          <w:sz w:val="22"/>
          <w:szCs w:val="22"/>
          <w:lang w:eastAsia="ar-SA"/>
        </w:rPr>
      </w:pPr>
      <w:r w:rsidRPr="007B08AE">
        <w:rPr>
          <w:bCs/>
          <w:sz w:val="22"/>
          <w:szCs w:val="22"/>
          <w:lang w:eastAsia="ar-SA"/>
        </w:rPr>
        <w:t>Wykonawca deklaruje stosowanie środków technicznych i organizacyjnych określonych w art. 32 Rozporządzenia RODO, jako adekwatnych do zidentyfikowanego ryzyka naruszenia praw lub wolności powierzonych danych osobowych a w szczególności:</w:t>
      </w:r>
    </w:p>
    <w:p w14:paraId="29C6EF3A" w14:textId="66BFC52E" w:rsidR="0008276D" w:rsidRPr="0008276D" w:rsidRDefault="002127F2" w:rsidP="0008276D">
      <w:pPr>
        <w:widowControl w:val="0"/>
        <w:numPr>
          <w:ilvl w:val="0"/>
          <w:numId w:val="39"/>
        </w:numPr>
        <w:suppressAutoHyphens/>
        <w:spacing w:line="276" w:lineRule="auto"/>
        <w:ind w:left="1134" w:hanging="424"/>
        <w:jc w:val="both"/>
        <w:rPr>
          <w:bCs/>
          <w:sz w:val="22"/>
          <w:szCs w:val="22"/>
          <w:lang w:eastAsia="ar-SA"/>
        </w:rPr>
      </w:pPr>
      <w:proofErr w:type="spellStart"/>
      <w:r w:rsidRPr="00E374A9">
        <w:rPr>
          <w:bCs/>
          <w:sz w:val="22"/>
          <w:szCs w:val="22"/>
          <w:lang w:eastAsia="ar-SA"/>
        </w:rPr>
        <w:t>pseudonimizację</w:t>
      </w:r>
      <w:proofErr w:type="spellEnd"/>
      <w:r w:rsidRPr="00E374A9">
        <w:rPr>
          <w:bCs/>
          <w:sz w:val="22"/>
          <w:szCs w:val="22"/>
          <w:lang w:eastAsia="ar-SA"/>
        </w:rPr>
        <w:t xml:space="preserve"> i szyfrowanie danych osobowych; </w:t>
      </w:r>
    </w:p>
    <w:p w14:paraId="2B05E599" w14:textId="059F6CFF" w:rsidR="002127F2" w:rsidRPr="00A818D1" w:rsidRDefault="002127F2" w:rsidP="002127F2">
      <w:pPr>
        <w:widowControl w:val="0"/>
        <w:numPr>
          <w:ilvl w:val="0"/>
          <w:numId w:val="39"/>
        </w:numPr>
        <w:suppressAutoHyphens/>
        <w:spacing w:line="276" w:lineRule="auto"/>
        <w:ind w:left="1134" w:hanging="424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>zdolność do ciągłego zapewnienia poufności, integralności, dos</w:t>
      </w:r>
      <w:r>
        <w:rPr>
          <w:bCs/>
          <w:sz w:val="22"/>
          <w:szCs w:val="22"/>
          <w:lang w:eastAsia="ar-SA"/>
        </w:rPr>
        <w:t xml:space="preserve">tępności i odporności systemów </w:t>
      </w:r>
      <w:r w:rsidR="0008276D">
        <w:rPr>
          <w:bCs/>
          <w:sz w:val="22"/>
          <w:szCs w:val="22"/>
          <w:lang w:eastAsia="ar-SA"/>
        </w:rPr>
        <w:t xml:space="preserve">   </w:t>
      </w:r>
      <w:r w:rsidRPr="00E374A9">
        <w:rPr>
          <w:bCs/>
          <w:sz w:val="22"/>
          <w:szCs w:val="22"/>
          <w:lang w:eastAsia="ar-SA"/>
        </w:rPr>
        <w:t xml:space="preserve">i usług przetwarzania; </w:t>
      </w:r>
    </w:p>
    <w:p w14:paraId="1C45FB6C" w14:textId="77777777" w:rsidR="002127F2" w:rsidRPr="009873DB" w:rsidRDefault="002127F2" w:rsidP="002127F2">
      <w:pPr>
        <w:widowControl w:val="0"/>
        <w:numPr>
          <w:ilvl w:val="0"/>
          <w:numId w:val="39"/>
        </w:numPr>
        <w:suppressAutoHyphens/>
        <w:spacing w:line="276" w:lineRule="auto"/>
        <w:ind w:left="1134" w:hanging="424"/>
        <w:jc w:val="both"/>
        <w:rPr>
          <w:bCs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 xml:space="preserve">zdolność do szybkiego przywrócenia dostępności danych osobowych i dostępu do nich </w:t>
      </w:r>
      <w:r>
        <w:rPr>
          <w:bCs/>
          <w:sz w:val="22"/>
          <w:szCs w:val="22"/>
          <w:lang w:eastAsia="ar-SA"/>
        </w:rPr>
        <w:br/>
      </w:r>
      <w:r w:rsidRPr="00E374A9">
        <w:rPr>
          <w:bCs/>
          <w:sz w:val="22"/>
          <w:szCs w:val="22"/>
          <w:lang w:eastAsia="ar-SA"/>
        </w:rPr>
        <w:t>w razie incydentu fizycznego lub technicznego.</w:t>
      </w:r>
    </w:p>
    <w:p w14:paraId="43CB13BC" w14:textId="77777777" w:rsidR="002127F2" w:rsidRPr="00E374A9" w:rsidRDefault="002127F2" w:rsidP="002127F2">
      <w:pPr>
        <w:widowControl w:val="0"/>
        <w:numPr>
          <w:ilvl w:val="0"/>
          <w:numId w:val="38"/>
        </w:numPr>
        <w:suppressAutoHyphens/>
        <w:spacing w:line="276" w:lineRule="auto"/>
        <w:ind w:left="426" w:hanging="426"/>
        <w:jc w:val="both"/>
        <w:rPr>
          <w:b/>
          <w:sz w:val="22"/>
          <w:szCs w:val="22"/>
          <w:lang w:eastAsia="ar-SA"/>
        </w:rPr>
      </w:pPr>
      <w:r w:rsidRPr="00E374A9">
        <w:rPr>
          <w:bCs/>
          <w:sz w:val="22"/>
          <w:szCs w:val="22"/>
          <w:lang w:eastAsia="ar-SA"/>
        </w:rPr>
        <w:t>Wykonawca</w:t>
      </w:r>
      <w:r w:rsidRPr="00E374A9">
        <w:rPr>
          <w:sz w:val="22"/>
          <w:szCs w:val="22"/>
          <w:lang w:eastAsia="ar-SA"/>
        </w:rPr>
        <w:t xml:space="preserve"> zobowiązuje się za pomocą odpowiednich środków technicznych lub organizacyjnych stosować ochronę powierzonych danych przed niedozwolonym lub niezgodnym z prawem przetwarzaniem (zniszczeniem, utraceniem, zmodyfikowaniem, nieuprawnionym ujawnieniem </w:t>
      </w:r>
      <w:r w:rsidRPr="00E374A9">
        <w:rPr>
          <w:sz w:val="22"/>
          <w:szCs w:val="22"/>
          <w:lang w:eastAsia="ar-SA"/>
        </w:rPr>
        <w:br/>
        <w:t>lub nieuprawnionym dostępem do danych osobowych przesyłanych, przechowywanych lub w inny sposób przetwarzanych) oraz przypadkową utratą, zniszczeniem lub uszkodzeniem.</w:t>
      </w:r>
    </w:p>
    <w:p w14:paraId="60C0E14C" w14:textId="77777777" w:rsidR="002127F2" w:rsidRPr="009873DB" w:rsidRDefault="002127F2" w:rsidP="002127F2">
      <w:pPr>
        <w:widowControl w:val="0"/>
        <w:suppressAutoHyphens/>
        <w:spacing w:line="276" w:lineRule="auto"/>
        <w:jc w:val="center"/>
        <w:rPr>
          <w:b/>
          <w:sz w:val="16"/>
          <w:szCs w:val="16"/>
          <w:lang w:eastAsia="ar-SA"/>
        </w:rPr>
      </w:pPr>
    </w:p>
    <w:p w14:paraId="628FFDD2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 xml:space="preserve">§ </w:t>
      </w:r>
      <w:r>
        <w:rPr>
          <w:b/>
          <w:bCs/>
          <w:sz w:val="22"/>
          <w:szCs w:val="22"/>
          <w:lang w:eastAsia="ar-SA"/>
        </w:rPr>
        <w:t>6</w:t>
      </w:r>
    </w:p>
    <w:p w14:paraId="490939A1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>Odpowiedzialność</w:t>
      </w:r>
    </w:p>
    <w:p w14:paraId="01F4B540" w14:textId="127EDCE3" w:rsidR="002127F2" w:rsidRPr="00E374A9" w:rsidRDefault="002127F2" w:rsidP="002127F2">
      <w:pPr>
        <w:widowControl w:val="0"/>
        <w:suppressAutoHyphens/>
        <w:spacing w:line="276" w:lineRule="auto"/>
        <w:jc w:val="both"/>
        <w:rPr>
          <w:b/>
          <w:bCs/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 xml:space="preserve">Wykonawca ponosi odpowiedzialność, tak wobec osób trzecich, jaki i </w:t>
      </w:r>
      <w:r>
        <w:rPr>
          <w:sz w:val="22"/>
          <w:szCs w:val="22"/>
          <w:lang w:eastAsia="ar-SA"/>
        </w:rPr>
        <w:t xml:space="preserve">wobec </w:t>
      </w:r>
      <w:r w:rsidRPr="00E374A9">
        <w:rPr>
          <w:sz w:val="22"/>
          <w:szCs w:val="22"/>
          <w:lang w:eastAsia="ar-SA"/>
        </w:rPr>
        <w:t xml:space="preserve">Administratora za szkody powstałe w związku z nieprzestrzeganiem ustawy o ochronie danych osobowych, </w:t>
      </w:r>
      <w:r>
        <w:rPr>
          <w:sz w:val="22"/>
          <w:szCs w:val="22"/>
          <w:lang w:eastAsia="ar-SA"/>
        </w:rPr>
        <w:t xml:space="preserve">Rozporządzenia </w:t>
      </w:r>
      <w:r w:rsidRPr="00E374A9">
        <w:rPr>
          <w:sz w:val="22"/>
          <w:szCs w:val="22"/>
          <w:lang w:eastAsia="ar-SA"/>
        </w:rPr>
        <w:t xml:space="preserve">RODO, przepisów prawa powszechnie obowiązującego dotyczącego ochrony danych osobowych oraz </w:t>
      </w:r>
      <w:r w:rsidR="0008276D">
        <w:rPr>
          <w:sz w:val="22"/>
          <w:szCs w:val="22"/>
          <w:lang w:eastAsia="ar-SA"/>
        </w:rPr>
        <w:t xml:space="preserve">                               </w:t>
      </w:r>
      <w:r w:rsidRPr="00E374A9">
        <w:rPr>
          <w:sz w:val="22"/>
          <w:szCs w:val="22"/>
          <w:lang w:eastAsia="ar-SA"/>
        </w:rPr>
        <w:t>za przetwarzanie powierzonych do przetwarzan</w:t>
      </w:r>
      <w:r>
        <w:rPr>
          <w:sz w:val="22"/>
          <w:szCs w:val="22"/>
          <w:lang w:eastAsia="ar-SA"/>
        </w:rPr>
        <w:t xml:space="preserve">ia danych osobowych niezgodnie z umową </w:t>
      </w:r>
      <w:proofErr w:type="spellStart"/>
      <w:r>
        <w:rPr>
          <w:sz w:val="22"/>
          <w:szCs w:val="22"/>
          <w:lang w:eastAsia="ar-SA"/>
        </w:rPr>
        <w:t>pod</w:t>
      </w:r>
      <w:r w:rsidRPr="00E374A9">
        <w:rPr>
          <w:sz w:val="22"/>
          <w:szCs w:val="22"/>
          <w:lang w:eastAsia="ar-SA"/>
        </w:rPr>
        <w:t>powierzenia</w:t>
      </w:r>
      <w:proofErr w:type="spellEnd"/>
      <w:r w:rsidRPr="00E374A9">
        <w:rPr>
          <w:sz w:val="22"/>
          <w:szCs w:val="22"/>
          <w:lang w:eastAsia="ar-SA"/>
        </w:rPr>
        <w:t xml:space="preserve"> przetwarzania danych osobowych.</w:t>
      </w:r>
    </w:p>
    <w:p w14:paraId="23DA10F9" w14:textId="77777777" w:rsidR="002127F2" w:rsidRPr="009873DB" w:rsidRDefault="002127F2" w:rsidP="002127F2">
      <w:pPr>
        <w:widowControl w:val="0"/>
        <w:suppressAutoHyphens/>
        <w:spacing w:line="276" w:lineRule="auto"/>
        <w:rPr>
          <w:b/>
          <w:bCs/>
          <w:sz w:val="16"/>
          <w:szCs w:val="16"/>
          <w:lang w:eastAsia="ar-SA"/>
        </w:rPr>
      </w:pPr>
    </w:p>
    <w:p w14:paraId="7FC9E730" w14:textId="77777777" w:rsidR="002127F2" w:rsidRPr="00E374A9" w:rsidRDefault="002127F2" w:rsidP="002127F2">
      <w:pPr>
        <w:widowControl w:val="0"/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 xml:space="preserve">§ </w:t>
      </w:r>
      <w:r>
        <w:rPr>
          <w:b/>
          <w:bCs/>
          <w:sz w:val="22"/>
          <w:szCs w:val="22"/>
          <w:lang w:eastAsia="ar-SA"/>
        </w:rPr>
        <w:t>7</w:t>
      </w:r>
    </w:p>
    <w:p w14:paraId="7FB71F42" w14:textId="77777777" w:rsidR="002127F2" w:rsidRPr="009873DB" w:rsidRDefault="002127F2" w:rsidP="002127F2">
      <w:pPr>
        <w:widowControl w:val="0"/>
        <w:suppressAutoHyphens/>
        <w:spacing w:line="276" w:lineRule="auto"/>
        <w:jc w:val="center"/>
        <w:rPr>
          <w:b/>
          <w:bCs/>
          <w:sz w:val="22"/>
          <w:szCs w:val="22"/>
          <w:lang w:eastAsia="ar-SA"/>
        </w:rPr>
      </w:pPr>
      <w:r w:rsidRPr="00E374A9">
        <w:rPr>
          <w:b/>
          <w:bCs/>
          <w:sz w:val="22"/>
          <w:szCs w:val="22"/>
          <w:lang w:eastAsia="ar-SA"/>
        </w:rPr>
        <w:t>Postanowienia końcowe</w:t>
      </w:r>
    </w:p>
    <w:p w14:paraId="2F372CE0" w14:textId="3EA46CAD" w:rsidR="002127F2" w:rsidRPr="00325187" w:rsidRDefault="002127F2" w:rsidP="002127F2">
      <w:pPr>
        <w:widowControl w:val="0"/>
        <w:numPr>
          <w:ilvl w:val="0"/>
          <w:numId w:val="40"/>
        </w:numPr>
        <w:suppressAutoHyphens/>
        <w:spacing w:line="276" w:lineRule="auto"/>
        <w:ind w:left="426" w:hanging="426"/>
        <w:jc w:val="both"/>
        <w:rPr>
          <w:color w:val="FF0000"/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W zakresie nieuregulowanym Umową mają zastosowanie przepisy prawa obowiązującego</w:t>
      </w:r>
      <w:r>
        <w:rPr>
          <w:sz w:val="22"/>
          <w:szCs w:val="22"/>
          <w:lang w:eastAsia="ar-SA"/>
        </w:rPr>
        <w:t xml:space="preserve"> </w:t>
      </w:r>
      <w:r w:rsidRPr="00E374A9">
        <w:rPr>
          <w:sz w:val="22"/>
          <w:szCs w:val="22"/>
          <w:lang w:eastAsia="ar-SA"/>
        </w:rPr>
        <w:t xml:space="preserve">na terenie Rzeczypospolitej Polskiej, w tym </w:t>
      </w:r>
      <w:r w:rsidRPr="003D4AF4">
        <w:rPr>
          <w:sz w:val="22"/>
          <w:szCs w:val="22"/>
          <w:lang w:eastAsia="ar-SA"/>
        </w:rPr>
        <w:t>Rozporządzenia RODO.</w:t>
      </w:r>
    </w:p>
    <w:p w14:paraId="72C157A0" w14:textId="77777777" w:rsidR="002127F2" w:rsidRPr="00E374A9" w:rsidRDefault="002127F2" w:rsidP="002127F2">
      <w:pPr>
        <w:widowControl w:val="0"/>
        <w:numPr>
          <w:ilvl w:val="0"/>
          <w:numId w:val="40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Wszelkie zmiany Umowy wymagają formy pisemnej pod rygorem nieważności.</w:t>
      </w:r>
    </w:p>
    <w:p w14:paraId="7E4B958C" w14:textId="77777777" w:rsidR="002127F2" w:rsidRPr="00E374A9" w:rsidRDefault="002127F2" w:rsidP="002127F2">
      <w:pPr>
        <w:widowControl w:val="0"/>
        <w:numPr>
          <w:ilvl w:val="0"/>
          <w:numId w:val="40"/>
        </w:numPr>
        <w:suppressAutoHyphens/>
        <w:spacing w:line="276" w:lineRule="auto"/>
        <w:ind w:left="426" w:hanging="426"/>
        <w:jc w:val="both"/>
        <w:rPr>
          <w:sz w:val="22"/>
          <w:szCs w:val="22"/>
          <w:lang w:eastAsia="ar-SA"/>
        </w:rPr>
      </w:pPr>
      <w:r w:rsidRPr="00E374A9">
        <w:rPr>
          <w:sz w:val="22"/>
          <w:szCs w:val="22"/>
          <w:lang w:eastAsia="ar-SA"/>
        </w:rPr>
        <w:t>Umowę sporządzono w dwóch jednobrzmiących egzemplarzach, po jednym dla każdej ze Stron.</w:t>
      </w:r>
    </w:p>
    <w:p w14:paraId="34B528F3" w14:textId="77777777" w:rsidR="002127F2" w:rsidRDefault="002127F2" w:rsidP="002127F2">
      <w:pPr>
        <w:widowControl w:val="0"/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24F0CD51" w14:textId="77777777" w:rsidR="002127F2" w:rsidRDefault="002127F2" w:rsidP="002127F2">
      <w:pPr>
        <w:widowControl w:val="0"/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45016A80" w14:textId="77777777" w:rsidR="002127F2" w:rsidRDefault="002127F2" w:rsidP="002127F2">
      <w:pPr>
        <w:widowControl w:val="0"/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625F94AD" w14:textId="77777777" w:rsidR="002127F2" w:rsidRPr="00E374A9" w:rsidRDefault="002127F2" w:rsidP="002127F2">
      <w:pPr>
        <w:widowControl w:val="0"/>
        <w:tabs>
          <w:tab w:val="left" w:pos="6663"/>
        </w:tabs>
        <w:suppressAutoHyphens/>
        <w:spacing w:line="276" w:lineRule="auto"/>
        <w:jc w:val="both"/>
        <w:rPr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WYKONAWCA</w:t>
      </w:r>
      <w:r w:rsidRPr="00E374A9"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 w:rsidRPr="00E374A9">
        <w:rPr>
          <w:b/>
          <w:sz w:val="22"/>
          <w:szCs w:val="22"/>
          <w:lang w:eastAsia="ar-SA"/>
        </w:rPr>
        <w:t>ZAMAWIAJĄCY</w:t>
      </w:r>
    </w:p>
    <w:p w14:paraId="07D7AB6F" w14:textId="77777777" w:rsidR="002127F2" w:rsidRPr="00E374A9" w:rsidRDefault="002127F2" w:rsidP="002127F2">
      <w:pPr>
        <w:suppressAutoHyphens/>
        <w:jc w:val="center"/>
        <w:rPr>
          <w:b/>
          <w:sz w:val="22"/>
          <w:szCs w:val="22"/>
          <w:lang w:eastAsia="ar-SA"/>
        </w:rPr>
      </w:pPr>
    </w:p>
    <w:p w14:paraId="2A6491ED" w14:textId="77777777" w:rsidR="006E11BA" w:rsidRPr="006E11BA" w:rsidRDefault="006E11BA" w:rsidP="004E728B">
      <w:pPr>
        <w:rPr>
          <w:sz w:val="20"/>
          <w:szCs w:val="20"/>
        </w:rPr>
      </w:pPr>
    </w:p>
    <w:sectPr w:rsidR="006E11BA" w:rsidRPr="006E11BA" w:rsidSect="00247549">
      <w:headerReference w:type="default" r:id="rId7"/>
      <w:footerReference w:type="default" r:id="rId8"/>
      <w:pgSz w:w="11906" w:h="16838"/>
      <w:pgMar w:top="709" w:right="1133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6FA8A" w14:textId="77777777" w:rsidR="000F4F10" w:rsidRDefault="000F4F10" w:rsidP="00F10067">
      <w:r>
        <w:separator/>
      </w:r>
    </w:p>
  </w:endnote>
  <w:endnote w:type="continuationSeparator" w:id="0">
    <w:p w14:paraId="20B1D768" w14:textId="77777777" w:rsidR="000F4F10" w:rsidRDefault="000F4F10" w:rsidP="00F1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18"/>
        <w:szCs w:val="18"/>
      </w:rPr>
      <w:id w:val="-1822412635"/>
      <w:docPartObj>
        <w:docPartGallery w:val="Page Numbers (Bottom of Page)"/>
        <w:docPartUnique/>
      </w:docPartObj>
    </w:sdtPr>
    <w:sdtContent>
      <w:p w14:paraId="622DA740" w14:textId="06D6905B" w:rsidR="002D747A" w:rsidRPr="002D747A" w:rsidRDefault="002D747A">
        <w:pPr>
          <w:pStyle w:val="Stopka"/>
          <w:rPr>
            <w:sz w:val="18"/>
            <w:szCs w:val="18"/>
          </w:rPr>
        </w:pPr>
        <w:r w:rsidRPr="002D747A">
          <w:rPr>
            <w:rFonts w:eastAsiaTheme="majorEastAsia"/>
            <w:sz w:val="18"/>
            <w:szCs w:val="18"/>
          </w:rPr>
          <w:t xml:space="preserve">str. </w:t>
        </w:r>
        <w:r w:rsidRPr="002D747A">
          <w:rPr>
            <w:rFonts w:eastAsiaTheme="minorEastAsia"/>
            <w:sz w:val="18"/>
            <w:szCs w:val="18"/>
          </w:rPr>
          <w:fldChar w:fldCharType="begin"/>
        </w:r>
        <w:r w:rsidRPr="002D747A">
          <w:rPr>
            <w:sz w:val="18"/>
            <w:szCs w:val="18"/>
          </w:rPr>
          <w:instrText>PAGE    \* MERGEFORMAT</w:instrText>
        </w:r>
        <w:r w:rsidRPr="002D747A">
          <w:rPr>
            <w:rFonts w:eastAsiaTheme="minorEastAsia"/>
            <w:sz w:val="18"/>
            <w:szCs w:val="18"/>
          </w:rPr>
          <w:fldChar w:fldCharType="separate"/>
        </w:r>
        <w:r w:rsidRPr="002D747A">
          <w:rPr>
            <w:rFonts w:eastAsiaTheme="majorEastAsia"/>
            <w:sz w:val="18"/>
            <w:szCs w:val="18"/>
          </w:rPr>
          <w:t>2</w:t>
        </w:r>
        <w:r w:rsidRPr="002D747A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0230F0E0" w14:textId="77777777" w:rsidR="002D747A" w:rsidRDefault="002D74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E5AD" w14:textId="77777777" w:rsidR="000F4F10" w:rsidRDefault="000F4F10" w:rsidP="00F10067">
      <w:r>
        <w:separator/>
      </w:r>
    </w:p>
  </w:footnote>
  <w:footnote w:type="continuationSeparator" w:id="0">
    <w:p w14:paraId="2E039165" w14:textId="77777777" w:rsidR="000F4F10" w:rsidRDefault="000F4F10" w:rsidP="00F1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7A86" w14:textId="444B37FA" w:rsidR="00C91B84" w:rsidRDefault="00F10067" w:rsidP="00F10067">
    <w:pPr>
      <w:pStyle w:val="Nagwek"/>
      <w:tabs>
        <w:tab w:val="clear" w:pos="4536"/>
      </w:tabs>
      <w:rPr>
        <w:noProof/>
      </w:rPr>
    </w:pPr>
    <w:r>
      <w:t xml:space="preserve">  </w:t>
    </w:r>
    <w:r w:rsidR="00247549">
      <w:rPr>
        <w:noProof/>
      </w:rPr>
      <w:drawing>
        <wp:inline distT="0" distB="0" distL="0" distR="0" wp14:anchorId="14AF43A5" wp14:editId="22C2D1E8">
          <wp:extent cx="1889760" cy="536575"/>
          <wp:effectExtent l="0" t="0" r="0" b="0"/>
          <wp:docPr id="663017492" name="Obraz 663017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692322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</w:rPr>
      <w:drawing>
        <wp:inline distT="0" distB="0" distL="0" distR="0" wp14:anchorId="431AACAC" wp14:editId="715F1CEC">
          <wp:extent cx="993775" cy="685800"/>
          <wp:effectExtent l="0" t="0" r="0" b="0"/>
          <wp:docPr id="1869474548" name="Obraz 1869474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</w:t>
    </w:r>
    <w:r w:rsidR="00C91B84">
      <w:rPr>
        <w:noProof/>
      </w:rPr>
      <w:t xml:space="preserve">              </w:t>
    </w:r>
    <w:r>
      <w:rPr>
        <w:noProof/>
      </w:rPr>
      <w:t xml:space="preserve">     </w:t>
    </w:r>
    <w:r w:rsidR="00C91B84">
      <w:rPr>
        <w:noProof/>
      </w:rPr>
      <w:drawing>
        <wp:inline distT="0" distB="0" distL="0" distR="0" wp14:anchorId="3017C2F4" wp14:editId="4D6EEE5E">
          <wp:extent cx="666957" cy="889994"/>
          <wp:effectExtent l="0" t="0" r="0" b="5715"/>
          <wp:docPr id="2049780526" name="Obraz 20497805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006" cy="8980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p w14:paraId="7B351286" w14:textId="1D6B4A09" w:rsidR="00F10067" w:rsidRDefault="00F10067" w:rsidP="00F10067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2"/>
        <w:szCs w:val="22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sz w:val="22"/>
        <w:szCs w:val="22"/>
      </w:rPr>
    </w:lvl>
  </w:abstractNum>
  <w:abstractNum w:abstractNumId="3" w15:restartNumberingAfterBreak="0">
    <w:nsid w:val="0000000A"/>
    <w:multiLevelType w:val="singleLevel"/>
    <w:tmpl w:val="8AE052C6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</w:abstractNum>
  <w:abstractNum w:abstractNumId="4" w15:restartNumberingAfterBreak="0">
    <w:nsid w:val="0000000D"/>
    <w:multiLevelType w:val="singleLevel"/>
    <w:tmpl w:val="0000000D"/>
    <w:name w:val="WW8Num3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2"/>
        <w:szCs w:val="22"/>
      </w:rPr>
    </w:lvl>
  </w:abstractNum>
  <w:abstractNum w:abstractNumId="5" w15:restartNumberingAfterBreak="0">
    <w:nsid w:val="0000000F"/>
    <w:multiLevelType w:val="singleLevel"/>
    <w:tmpl w:val="0000000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2"/>
        <w:szCs w:val="22"/>
      </w:rPr>
    </w:lvl>
  </w:abstractNum>
  <w:abstractNum w:abstractNumId="6" w15:restartNumberingAfterBreak="0">
    <w:nsid w:val="00000010"/>
    <w:multiLevelType w:val="singleLevel"/>
    <w:tmpl w:val="856AA0BA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7" w15:restartNumberingAfterBreak="0">
    <w:nsid w:val="06C325FE"/>
    <w:multiLevelType w:val="hybridMultilevel"/>
    <w:tmpl w:val="FD763EA8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D052E"/>
    <w:multiLevelType w:val="hybridMultilevel"/>
    <w:tmpl w:val="FD960C68"/>
    <w:lvl w:ilvl="0" w:tplc="3AC646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BB6662"/>
    <w:multiLevelType w:val="hybridMultilevel"/>
    <w:tmpl w:val="86CA6524"/>
    <w:lvl w:ilvl="0" w:tplc="156E5E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0E091F"/>
    <w:multiLevelType w:val="hybridMultilevel"/>
    <w:tmpl w:val="8A36D480"/>
    <w:lvl w:ilvl="0" w:tplc="301ADA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923500"/>
    <w:multiLevelType w:val="hybridMultilevel"/>
    <w:tmpl w:val="DF0C82A2"/>
    <w:lvl w:ilvl="0" w:tplc="10608962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1AC4136B"/>
    <w:multiLevelType w:val="hybridMultilevel"/>
    <w:tmpl w:val="0DFA7AB0"/>
    <w:lvl w:ilvl="0" w:tplc="D00CF6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BFC4C5D"/>
    <w:multiLevelType w:val="hybridMultilevel"/>
    <w:tmpl w:val="2FBC9536"/>
    <w:lvl w:ilvl="0" w:tplc="BCD60A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39A0789"/>
    <w:multiLevelType w:val="hybridMultilevel"/>
    <w:tmpl w:val="11BA4E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07BA3"/>
    <w:multiLevelType w:val="hybridMultilevel"/>
    <w:tmpl w:val="128CFD72"/>
    <w:lvl w:ilvl="0" w:tplc="F118DB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5950C23"/>
    <w:multiLevelType w:val="hybridMultilevel"/>
    <w:tmpl w:val="B35C8774"/>
    <w:lvl w:ilvl="0" w:tplc="1422B6B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717CD2"/>
    <w:multiLevelType w:val="hybridMultilevel"/>
    <w:tmpl w:val="DED4EE2C"/>
    <w:lvl w:ilvl="0" w:tplc="8D6E30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607B7"/>
    <w:multiLevelType w:val="hybridMultilevel"/>
    <w:tmpl w:val="5450F504"/>
    <w:lvl w:ilvl="0" w:tplc="2244E2EC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103BFA"/>
    <w:multiLevelType w:val="hybridMultilevel"/>
    <w:tmpl w:val="44D867DC"/>
    <w:lvl w:ilvl="0" w:tplc="54EAF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264F7F"/>
    <w:multiLevelType w:val="hybridMultilevel"/>
    <w:tmpl w:val="14AA332C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1" w15:restartNumberingAfterBreak="0">
    <w:nsid w:val="36E06B3F"/>
    <w:multiLevelType w:val="hybridMultilevel"/>
    <w:tmpl w:val="2878FEA6"/>
    <w:lvl w:ilvl="0" w:tplc="D166C042">
      <w:start w:val="1"/>
      <w:numFmt w:val="bullet"/>
      <w:lvlText w:val=""/>
      <w:lvlJc w:val="left"/>
      <w:pPr>
        <w:ind w:left="1485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3CA37D98"/>
    <w:multiLevelType w:val="hybridMultilevel"/>
    <w:tmpl w:val="EA6CEB9E"/>
    <w:lvl w:ilvl="0" w:tplc="5C80178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3ECF46D4"/>
    <w:multiLevelType w:val="hybridMultilevel"/>
    <w:tmpl w:val="086EE6D2"/>
    <w:lvl w:ilvl="0" w:tplc="8584A7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94A47"/>
    <w:multiLevelType w:val="hybridMultilevel"/>
    <w:tmpl w:val="4D122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E6446"/>
    <w:multiLevelType w:val="hybridMultilevel"/>
    <w:tmpl w:val="B524CF66"/>
    <w:lvl w:ilvl="0" w:tplc="3B34871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67DD0"/>
    <w:multiLevelType w:val="hybridMultilevel"/>
    <w:tmpl w:val="D1C4D64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8537F"/>
    <w:multiLevelType w:val="hybridMultilevel"/>
    <w:tmpl w:val="2AB239AC"/>
    <w:lvl w:ilvl="0" w:tplc="F53EDD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40996"/>
    <w:multiLevelType w:val="hybridMultilevel"/>
    <w:tmpl w:val="67E2A572"/>
    <w:lvl w:ilvl="0" w:tplc="9462E45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C4532DD"/>
    <w:multiLevelType w:val="hybridMultilevel"/>
    <w:tmpl w:val="737A96A0"/>
    <w:lvl w:ilvl="0" w:tplc="ED406B64">
      <w:start w:val="1"/>
      <w:numFmt w:val="decimal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0" w15:restartNumberingAfterBreak="0">
    <w:nsid w:val="574234BD"/>
    <w:multiLevelType w:val="hybridMultilevel"/>
    <w:tmpl w:val="C48CC5BE"/>
    <w:lvl w:ilvl="0" w:tplc="C1BAB6F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41CE5"/>
    <w:multiLevelType w:val="hybridMultilevel"/>
    <w:tmpl w:val="69A8B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3147B"/>
    <w:multiLevelType w:val="hybridMultilevel"/>
    <w:tmpl w:val="D3FAD9F8"/>
    <w:lvl w:ilvl="0" w:tplc="91EEF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504A3"/>
    <w:multiLevelType w:val="hybridMultilevel"/>
    <w:tmpl w:val="0EF63CD8"/>
    <w:lvl w:ilvl="0" w:tplc="D00CF69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522776"/>
    <w:multiLevelType w:val="hybridMultilevel"/>
    <w:tmpl w:val="E45087D2"/>
    <w:lvl w:ilvl="0" w:tplc="C1BAB6FE">
      <w:start w:val="1"/>
      <w:numFmt w:val="bullet"/>
      <w:lvlText w:val=""/>
      <w:lvlJc w:val="left"/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A2192"/>
    <w:multiLevelType w:val="hybridMultilevel"/>
    <w:tmpl w:val="DED2BA7A"/>
    <w:lvl w:ilvl="0" w:tplc="B87AA77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787819"/>
    <w:multiLevelType w:val="hybridMultilevel"/>
    <w:tmpl w:val="5A7CB104"/>
    <w:lvl w:ilvl="0" w:tplc="8DA8F1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3666C27"/>
    <w:multiLevelType w:val="hybridMultilevel"/>
    <w:tmpl w:val="DAF8E1CC"/>
    <w:lvl w:ilvl="0" w:tplc="1422B6B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75DAC"/>
    <w:multiLevelType w:val="hybridMultilevel"/>
    <w:tmpl w:val="9C76FBBC"/>
    <w:lvl w:ilvl="0" w:tplc="0598F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587C60"/>
    <w:multiLevelType w:val="hybridMultilevel"/>
    <w:tmpl w:val="1ECE2BA4"/>
    <w:lvl w:ilvl="0" w:tplc="A59498FE">
      <w:start w:val="1"/>
      <w:numFmt w:val="decimal"/>
      <w:lvlText w:val="%1."/>
      <w:lvlJc w:val="left"/>
      <w:pPr>
        <w:ind w:left="108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DC17CF"/>
    <w:multiLevelType w:val="hybridMultilevel"/>
    <w:tmpl w:val="F2E60798"/>
    <w:lvl w:ilvl="0" w:tplc="04150001">
      <w:start w:val="1"/>
      <w:numFmt w:val="bullet"/>
      <w:lvlText w:val=""/>
      <w:lvlJc w:val="left"/>
      <w:pPr>
        <w:ind w:left="76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30849571">
    <w:abstractNumId w:val="26"/>
  </w:num>
  <w:num w:numId="2" w16cid:durableId="1994869240">
    <w:abstractNumId w:val="23"/>
  </w:num>
  <w:num w:numId="3" w16cid:durableId="182519600">
    <w:abstractNumId w:val="34"/>
  </w:num>
  <w:num w:numId="4" w16cid:durableId="1943143499">
    <w:abstractNumId w:val="31"/>
  </w:num>
  <w:num w:numId="5" w16cid:durableId="400519978">
    <w:abstractNumId w:val="30"/>
  </w:num>
  <w:num w:numId="6" w16cid:durableId="227418388">
    <w:abstractNumId w:val="16"/>
  </w:num>
  <w:num w:numId="7" w16cid:durableId="1666395252">
    <w:abstractNumId w:val="37"/>
  </w:num>
  <w:num w:numId="8" w16cid:durableId="1565481132">
    <w:abstractNumId w:val="40"/>
  </w:num>
  <w:num w:numId="9" w16cid:durableId="1014842428">
    <w:abstractNumId w:val="21"/>
  </w:num>
  <w:num w:numId="10" w16cid:durableId="1321613278">
    <w:abstractNumId w:val="25"/>
  </w:num>
  <w:num w:numId="11" w16cid:durableId="483545924">
    <w:abstractNumId w:val="28"/>
  </w:num>
  <w:num w:numId="12" w16cid:durableId="243029764">
    <w:abstractNumId w:val="22"/>
  </w:num>
  <w:num w:numId="13" w16cid:durableId="2090341908">
    <w:abstractNumId w:val="32"/>
  </w:num>
  <w:num w:numId="14" w16cid:durableId="1729718163">
    <w:abstractNumId w:val="12"/>
  </w:num>
  <w:num w:numId="15" w16cid:durableId="640695800">
    <w:abstractNumId w:val="15"/>
  </w:num>
  <w:num w:numId="16" w16cid:durableId="989751005">
    <w:abstractNumId w:val="10"/>
  </w:num>
  <w:num w:numId="17" w16cid:durableId="358897600">
    <w:abstractNumId w:val="9"/>
  </w:num>
  <w:num w:numId="18" w16cid:durableId="240405726">
    <w:abstractNumId w:val="38"/>
  </w:num>
  <w:num w:numId="19" w16cid:durableId="572471789">
    <w:abstractNumId w:val="20"/>
  </w:num>
  <w:num w:numId="20" w16cid:durableId="608704759">
    <w:abstractNumId w:val="35"/>
  </w:num>
  <w:num w:numId="21" w16cid:durableId="2071004067">
    <w:abstractNumId w:val="27"/>
  </w:num>
  <w:num w:numId="22" w16cid:durableId="622154552">
    <w:abstractNumId w:val="14"/>
  </w:num>
  <w:num w:numId="23" w16cid:durableId="851533691">
    <w:abstractNumId w:val="24"/>
  </w:num>
  <w:num w:numId="24" w16cid:durableId="142434695">
    <w:abstractNumId w:val="19"/>
  </w:num>
  <w:num w:numId="25" w16cid:durableId="2035493629">
    <w:abstractNumId w:val="7"/>
  </w:num>
  <w:num w:numId="26" w16cid:durableId="386879445">
    <w:abstractNumId w:val="13"/>
  </w:num>
  <w:num w:numId="27" w16cid:durableId="146485536">
    <w:abstractNumId w:val="36"/>
  </w:num>
  <w:num w:numId="28" w16cid:durableId="990868122">
    <w:abstractNumId w:val="29"/>
  </w:num>
  <w:num w:numId="29" w16cid:durableId="736054214">
    <w:abstractNumId w:val="8"/>
  </w:num>
  <w:num w:numId="30" w16cid:durableId="1002051079">
    <w:abstractNumId w:val="33"/>
  </w:num>
  <w:num w:numId="31" w16cid:durableId="2018343617">
    <w:abstractNumId w:val="11"/>
  </w:num>
  <w:num w:numId="32" w16cid:durableId="372123911">
    <w:abstractNumId w:val="0"/>
  </w:num>
  <w:num w:numId="33" w16cid:durableId="982003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0969131">
    <w:abstractNumId w:val="3"/>
    <w:lvlOverride w:ilvl="0">
      <w:startOverride w:val="1"/>
    </w:lvlOverride>
  </w:num>
  <w:num w:numId="35" w16cid:durableId="1960408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53637894">
    <w:abstractNumId w:val="2"/>
    <w:lvlOverride w:ilvl="0">
      <w:startOverride w:val="1"/>
    </w:lvlOverride>
  </w:num>
  <w:num w:numId="37" w16cid:durableId="2078851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14359311">
    <w:abstractNumId w:val="5"/>
    <w:lvlOverride w:ilvl="0">
      <w:startOverride w:val="1"/>
    </w:lvlOverride>
  </w:num>
  <w:num w:numId="39" w16cid:durableId="1076125706">
    <w:abstractNumId w:val="4"/>
    <w:lvlOverride w:ilvl="0">
      <w:startOverride w:val="1"/>
    </w:lvlOverride>
  </w:num>
  <w:num w:numId="40" w16cid:durableId="1566837097">
    <w:abstractNumId w:val="6"/>
    <w:lvlOverride w:ilvl="0">
      <w:startOverride w:val="1"/>
    </w:lvlOverride>
  </w:num>
  <w:num w:numId="41" w16cid:durableId="891304478">
    <w:abstractNumId w:val="39"/>
  </w:num>
  <w:num w:numId="42" w16cid:durableId="14904856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AA3"/>
    <w:rsid w:val="000543FF"/>
    <w:rsid w:val="0006061E"/>
    <w:rsid w:val="0007257E"/>
    <w:rsid w:val="00077009"/>
    <w:rsid w:val="0008276D"/>
    <w:rsid w:val="000918FA"/>
    <w:rsid w:val="00095519"/>
    <w:rsid w:val="000A28E4"/>
    <w:rsid w:val="000B74B5"/>
    <w:rsid w:val="000D06B3"/>
    <w:rsid w:val="000D46C2"/>
    <w:rsid w:val="000E4F4A"/>
    <w:rsid w:val="000F4F10"/>
    <w:rsid w:val="00102D38"/>
    <w:rsid w:val="00106987"/>
    <w:rsid w:val="001144A2"/>
    <w:rsid w:val="00141881"/>
    <w:rsid w:val="00146208"/>
    <w:rsid w:val="001573F7"/>
    <w:rsid w:val="0018178F"/>
    <w:rsid w:val="001B694F"/>
    <w:rsid w:val="001C7F5C"/>
    <w:rsid w:val="00212337"/>
    <w:rsid w:val="002127F2"/>
    <w:rsid w:val="002365AE"/>
    <w:rsid w:val="00247549"/>
    <w:rsid w:val="00261840"/>
    <w:rsid w:val="00280C7F"/>
    <w:rsid w:val="00286C5F"/>
    <w:rsid w:val="002B7001"/>
    <w:rsid w:val="002D747A"/>
    <w:rsid w:val="00304CAE"/>
    <w:rsid w:val="00306DFC"/>
    <w:rsid w:val="003271CD"/>
    <w:rsid w:val="00363E89"/>
    <w:rsid w:val="00365C2E"/>
    <w:rsid w:val="003677A3"/>
    <w:rsid w:val="004134DF"/>
    <w:rsid w:val="00415186"/>
    <w:rsid w:val="0043341E"/>
    <w:rsid w:val="00456D58"/>
    <w:rsid w:val="00464FF2"/>
    <w:rsid w:val="004A27E0"/>
    <w:rsid w:val="004C5535"/>
    <w:rsid w:val="004D38E7"/>
    <w:rsid w:val="004E728B"/>
    <w:rsid w:val="004F317D"/>
    <w:rsid w:val="00515AFF"/>
    <w:rsid w:val="00541A84"/>
    <w:rsid w:val="005A4118"/>
    <w:rsid w:val="005B4C34"/>
    <w:rsid w:val="005E6EE8"/>
    <w:rsid w:val="005F42BA"/>
    <w:rsid w:val="00624F95"/>
    <w:rsid w:val="0064035E"/>
    <w:rsid w:val="006564D5"/>
    <w:rsid w:val="006B22EF"/>
    <w:rsid w:val="006C78FE"/>
    <w:rsid w:val="006D268E"/>
    <w:rsid w:val="006E11BA"/>
    <w:rsid w:val="006E2214"/>
    <w:rsid w:val="006E56E1"/>
    <w:rsid w:val="00715C81"/>
    <w:rsid w:val="00715CEB"/>
    <w:rsid w:val="00721C04"/>
    <w:rsid w:val="00726FC2"/>
    <w:rsid w:val="00727F79"/>
    <w:rsid w:val="0076147F"/>
    <w:rsid w:val="0078614C"/>
    <w:rsid w:val="007A655B"/>
    <w:rsid w:val="007B08AE"/>
    <w:rsid w:val="007D4244"/>
    <w:rsid w:val="008036B1"/>
    <w:rsid w:val="008103C8"/>
    <w:rsid w:val="008119CE"/>
    <w:rsid w:val="00836F2C"/>
    <w:rsid w:val="00846084"/>
    <w:rsid w:val="00852AA3"/>
    <w:rsid w:val="008850D0"/>
    <w:rsid w:val="00887BA1"/>
    <w:rsid w:val="008B7AF6"/>
    <w:rsid w:val="008F5A22"/>
    <w:rsid w:val="0093603B"/>
    <w:rsid w:val="00936C6F"/>
    <w:rsid w:val="00945CF7"/>
    <w:rsid w:val="009643DF"/>
    <w:rsid w:val="00965446"/>
    <w:rsid w:val="009712F0"/>
    <w:rsid w:val="009A5C13"/>
    <w:rsid w:val="009C5B57"/>
    <w:rsid w:val="00A010FC"/>
    <w:rsid w:val="00A0346B"/>
    <w:rsid w:val="00A1489F"/>
    <w:rsid w:val="00A17225"/>
    <w:rsid w:val="00A31585"/>
    <w:rsid w:val="00A43943"/>
    <w:rsid w:val="00AB0DFC"/>
    <w:rsid w:val="00AE5CFC"/>
    <w:rsid w:val="00B13D8B"/>
    <w:rsid w:val="00B143B7"/>
    <w:rsid w:val="00B231C8"/>
    <w:rsid w:val="00B5631B"/>
    <w:rsid w:val="00BC614E"/>
    <w:rsid w:val="00BD4334"/>
    <w:rsid w:val="00C82D70"/>
    <w:rsid w:val="00C85D64"/>
    <w:rsid w:val="00C91B84"/>
    <w:rsid w:val="00C971A9"/>
    <w:rsid w:val="00CA3D82"/>
    <w:rsid w:val="00CE7105"/>
    <w:rsid w:val="00CF2695"/>
    <w:rsid w:val="00D3175C"/>
    <w:rsid w:val="00D46432"/>
    <w:rsid w:val="00D801D6"/>
    <w:rsid w:val="00D93475"/>
    <w:rsid w:val="00DA4332"/>
    <w:rsid w:val="00DA7176"/>
    <w:rsid w:val="00E316A8"/>
    <w:rsid w:val="00E47ACF"/>
    <w:rsid w:val="00E6675E"/>
    <w:rsid w:val="00E82CD9"/>
    <w:rsid w:val="00F10067"/>
    <w:rsid w:val="00F17841"/>
    <w:rsid w:val="00F352E5"/>
    <w:rsid w:val="00F37313"/>
    <w:rsid w:val="00F47ED3"/>
    <w:rsid w:val="00F61CB3"/>
    <w:rsid w:val="00F74801"/>
    <w:rsid w:val="00F84D8F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91807"/>
  <w15:chartTrackingRefBased/>
  <w15:docId w15:val="{4FD7F130-7576-4FBD-B713-03586C75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00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0067"/>
  </w:style>
  <w:style w:type="paragraph" w:styleId="Stopka">
    <w:name w:val="footer"/>
    <w:basedOn w:val="Normalny"/>
    <w:link w:val="StopkaZnak"/>
    <w:uiPriority w:val="99"/>
    <w:unhideWhenUsed/>
    <w:rsid w:val="00F100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0067"/>
  </w:style>
  <w:style w:type="paragraph" w:styleId="Akapitzlist">
    <w:name w:val="List Paragraph"/>
    <w:basedOn w:val="Normalny"/>
    <w:uiPriority w:val="34"/>
    <w:qFormat/>
    <w:rsid w:val="00280C7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48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4801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rsid w:val="002127F2"/>
    <w:pPr>
      <w:keepNext/>
      <w:widowControl w:val="0"/>
      <w:numPr>
        <w:numId w:val="32"/>
      </w:numPr>
      <w:suppressAutoHyphens/>
      <w:autoSpaceDE w:val="0"/>
      <w:jc w:val="center"/>
    </w:pPr>
    <w:rPr>
      <w:b/>
      <w:bCs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2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27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27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2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276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LO-Normal">
    <w:name w:val="LO-Normal"/>
    <w:basedOn w:val="Normalny"/>
    <w:rsid w:val="00BD4334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Bezodstpw">
    <w:name w:val="No Spacing"/>
    <w:uiPriority w:val="1"/>
    <w:qFormat/>
    <w:rsid w:val="0071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Maciejewska</dc:creator>
  <cp:keywords/>
  <dc:description/>
  <cp:lastModifiedBy>Magdalena Maciejewska</cp:lastModifiedBy>
  <cp:revision>9</cp:revision>
  <cp:lastPrinted>2022-06-20T09:10:00Z</cp:lastPrinted>
  <dcterms:created xsi:type="dcterms:W3CDTF">2023-06-05T10:25:00Z</dcterms:created>
  <dcterms:modified xsi:type="dcterms:W3CDTF">2023-07-24T11:57:00Z</dcterms:modified>
</cp:coreProperties>
</file>